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06CE2" w14:textId="77777777" w:rsidR="00F37996" w:rsidRDefault="005D5CD4" w:rsidP="00F37996">
      <w:pPr>
        <w:spacing w:after="0"/>
        <w:jc w:val="right"/>
        <w:rPr>
          <w:rFonts w:ascii="Arial" w:hAnsi="Arial" w:cs="Arial"/>
          <w:sz w:val="18"/>
          <w:szCs w:val="18"/>
        </w:rPr>
      </w:pPr>
      <w:r>
        <w:rPr>
          <w:rFonts w:ascii="Arial" w:hAnsi="Arial" w:cs="Arial"/>
          <w:color w:val="000000"/>
          <w:sz w:val="18"/>
          <w:szCs w:val="18"/>
        </w:rPr>
        <w:t> </w:t>
      </w:r>
      <w:r w:rsidR="00F37996" w:rsidRPr="00590863">
        <w:rPr>
          <w:rFonts w:ascii="Arial" w:hAnsi="Arial" w:cs="Arial"/>
          <w:sz w:val="18"/>
          <w:szCs w:val="18"/>
        </w:rPr>
        <w:t>Obrazec št: 1</w:t>
      </w:r>
    </w:p>
    <w:p w14:paraId="055DDD51" w14:textId="77777777" w:rsidR="00F37996" w:rsidRPr="00F362A7" w:rsidRDefault="00F37996" w:rsidP="00F37996">
      <w:pPr>
        <w:spacing w:after="0"/>
        <w:jc w:val="right"/>
        <w:rPr>
          <w:rFonts w:ascii="Arial" w:hAnsi="Arial" w:cs="Arial"/>
          <w:sz w:val="10"/>
          <w:szCs w:val="10"/>
        </w:rPr>
      </w:pPr>
    </w:p>
    <w:p w14:paraId="7D001D47" w14:textId="77777777" w:rsidR="00F37996" w:rsidRDefault="00F37996" w:rsidP="00F3799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70171F" w14:textId="09109D27" w:rsidR="00F37996" w:rsidRDefault="00F37996" w:rsidP="00F37996">
      <w:pPr>
        <w:spacing w:before="225" w:after="225" w:line="240" w:lineRule="auto"/>
        <w:jc w:val="both"/>
      </w:pPr>
      <w:r>
        <w:rPr>
          <w:rFonts w:ascii="Arial" w:hAnsi="Arial" w:cs="Arial"/>
          <w:color w:val="000000"/>
          <w:sz w:val="18"/>
          <w:szCs w:val="18"/>
        </w:rPr>
        <w:t>Na osnovi povabila za naročilo »</w:t>
      </w:r>
      <w:r w:rsidR="009A3BA0">
        <w:rPr>
          <w:rFonts w:ascii="Arial" w:hAnsi="Arial" w:cs="Arial"/>
          <w:b/>
          <w:bCs/>
          <w:color w:val="000000"/>
          <w:sz w:val="18"/>
          <w:szCs w:val="18"/>
        </w:rPr>
        <w:t>Čiščenje prostorov Kemijskega inštituta</w:t>
      </w:r>
      <w:r>
        <w:rPr>
          <w:rFonts w:ascii="Arial" w:hAnsi="Arial" w:cs="Arial"/>
          <w:color w:val="000000"/>
          <w:sz w:val="18"/>
          <w:szCs w:val="18"/>
        </w:rPr>
        <w:t>« dajemo ponudbo, kot sledi:</w:t>
      </w:r>
    </w:p>
    <w:p w14:paraId="4F33AA25" w14:textId="3C0A29AA" w:rsidR="00F37996" w:rsidRDefault="00F37996" w:rsidP="00F37996">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________________</w:t>
      </w:r>
    </w:p>
    <w:tbl>
      <w:tblPr>
        <w:tblStyle w:val="NormalTablePHPDOCX"/>
        <w:tblW w:w="8670" w:type="dxa"/>
        <w:tblInd w:w="108" w:type="dxa"/>
        <w:tblLook w:val="04A0" w:firstRow="1" w:lastRow="0" w:firstColumn="1" w:lastColumn="0" w:noHBand="0" w:noVBand="1"/>
      </w:tblPr>
      <w:tblGrid>
        <w:gridCol w:w="2385"/>
        <w:gridCol w:w="6285"/>
      </w:tblGrid>
      <w:tr w:rsidR="00F37996" w14:paraId="213A4C57"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33BE4" w14:textId="77777777" w:rsidR="00F37996" w:rsidRDefault="00F37996" w:rsidP="00E6241A">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D4343" w14:textId="77777777" w:rsidR="00F37996" w:rsidRDefault="00F37996" w:rsidP="00E6241A">
            <w:r>
              <w:rPr>
                <w:rFonts w:ascii="Arial" w:hAnsi="Arial" w:cs="Arial"/>
                <w:color w:val="000000"/>
                <w:position w:val="-2"/>
                <w:sz w:val="18"/>
                <w:szCs w:val="18"/>
              </w:rPr>
              <w:t> </w:t>
            </w:r>
          </w:p>
        </w:tc>
      </w:tr>
      <w:tr w:rsidR="00F37996" w14:paraId="5CBA11EE" w14:textId="77777777" w:rsidTr="00E6241A">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F67C4" w14:textId="77777777" w:rsidR="00F37996" w:rsidRDefault="00F37996" w:rsidP="00E6241A">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CB2F5" w14:textId="77777777" w:rsidR="00F37996" w:rsidRDefault="00F37996" w:rsidP="00E6241A">
            <w:r>
              <w:rPr>
                <w:rFonts w:ascii="Arial" w:hAnsi="Arial" w:cs="Arial"/>
                <w:color w:val="000000"/>
                <w:position w:val="-2"/>
                <w:sz w:val="18"/>
                <w:szCs w:val="18"/>
              </w:rPr>
              <w:t> </w:t>
            </w:r>
          </w:p>
        </w:tc>
      </w:tr>
    </w:tbl>
    <w:p w14:paraId="694EC8C0" w14:textId="77777777" w:rsidR="00F37996" w:rsidRDefault="00F37996" w:rsidP="00F37996">
      <w:pPr>
        <w:spacing w:before="225" w:after="225" w:line="240" w:lineRule="auto"/>
        <w:jc w:val="both"/>
      </w:pPr>
      <w:r>
        <w:rPr>
          <w:rFonts w:ascii="Arial" w:hAnsi="Arial" w:cs="Arial"/>
          <w:color w:val="000000"/>
          <w:sz w:val="18"/>
          <w:szCs w:val="18"/>
        </w:rPr>
        <w:t>Ponudbo oddajamo (ustrezno označite):</w:t>
      </w:r>
    </w:p>
    <w:p w14:paraId="0E78602B" w14:textId="77777777" w:rsidR="00F37996" w:rsidRDefault="00F37996" w:rsidP="00F37996">
      <w:pPr>
        <w:spacing w:before="120" w:after="120" w:line="240" w:lineRule="auto"/>
        <w:jc w:val="both"/>
      </w:pPr>
      <w:r>
        <w:fldChar w:fldCharType="begin">
          <w:ffData>
            <w:name w:val="cbox160c1c536c23e0"/>
            <w:enabled/>
            <w:calcOnExit w:val="0"/>
            <w:checkBox>
              <w:sizeAuto/>
              <w:default w:val="0"/>
            </w:checkBox>
          </w:ffData>
        </w:fldChar>
      </w:r>
      <w:bookmarkStart w:id="0" w:name="cbox160c1c536c23e0"/>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3B0E131C" w14:textId="77777777" w:rsidR="00F37996" w:rsidRDefault="00F37996" w:rsidP="00F37996">
      <w:pPr>
        <w:spacing w:before="120" w:after="120" w:line="240" w:lineRule="auto"/>
        <w:jc w:val="both"/>
      </w:pPr>
      <w:r>
        <w:fldChar w:fldCharType="begin">
          <w:ffData>
            <w:name w:val="cbox160c1c536c26df"/>
            <w:enabled/>
            <w:calcOnExit w:val="0"/>
            <w:checkBox>
              <w:sizeAuto/>
              <w:default w:val="0"/>
            </w:checkBox>
          </w:ffData>
        </w:fldChar>
      </w:r>
      <w:bookmarkStart w:id="1" w:name="cbox160c1c536c26df"/>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5FFE992" w14:textId="77777777" w:rsidR="00F37996" w:rsidRDefault="00F37996" w:rsidP="00F37996">
      <w:pPr>
        <w:spacing w:before="120" w:after="120" w:line="240" w:lineRule="auto"/>
        <w:jc w:val="both"/>
      </w:pPr>
      <w:r>
        <w:fldChar w:fldCharType="begin">
          <w:ffData>
            <w:name w:val="cbox160c1c536c29d7"/>
            <w:enabled/>
            <w:calcOnExit w:val="0"/>
            <w:checkBox>
              <w:sizeAuto/>
              <w:default w:val="0"/>
            </w:checkBox>
          </w:ffData>
        </w:fldChar>
      </w:r>
      <w:bookmarkStart w:id="2" w:name="cbox160c1c536c29d7"/>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5B05C0E" w14:textId="77777777" w:rsidR="00F37996" w:rsidRDefault="00F37996" w:rsidP="00F37996">
      <w:pPr>
        <w:spacing w:before="120" w:after="225" w:line="240" w:lineRule="auto"/>
        <w:jc w:val="both"/>
      </w:pPr>
      <w:r>
        <w:fldChar w:fldCharType="begin">
          <w:ffData>
            <w:name w:val="cbox160c1c536c2cde"/>
            <w:enabled/>
            <w:calcOnExit w:val="0"/>
            <w:checkBox>
              <w:sizeAuto/>
              <w:default w:val="0"/>
            </w:checkBox>
          </w:ffData>
        </w:fldChar>
      </w:r>
      <w:bookmarkStart w:id="3" w:name="cbox160c1c536c2cde"/>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9C87302" w14:textId="77777777" w:rsidR="00F37996" w:rsidRDefault="00F37996" w:rsidP="00F3799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3997"/>
        <w:gridCol w:w="1842"/>
        <w:gridCol w:w="1560"/>
        <w:gridCol w:w="1659"/>
      </w:tblGrid>
      <w:tr w:rsidR="00F37996" w14:paraId="7EB5ED56" w14:textId="77777777" w:rsidTr="00F03C05">
        <w:tc>
          <w:tcPr>
            <w:tcW w:w="2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F0D91C" w14:textId="4E5D1840" w:rsidR="00F37996" w:rsidRPr="00305B4B" w:rsidRDefault="00F03C05" w:rsidP="00E6241A">
            <w:pPr>
              <w:jc w:val="center"/>
              <w:rPr>
                <w:rFonts w:ascii="Arial" w:hAnsi="Arial" w:cs="Arial"/>
                <w:b/>
                <w:bCs/>
                <w:sz w:val="18"/>
                <w:szCs w:val="18"/>
              </w:rPr>
            </w:pPr>
            <w:r>
              <w:rPr>
                <w:rFonts w:ascii="Arial" w:hAnsi="Arial" w:cs="Arial"/>
                <w:b/>
                <w:bCs/>
                <w:sz w:val="18"/>
                <w:szCs w:val="18"/>
              </w:rPr>
              <w:t>Postavka</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C5E8A8" w14:textId="77777777" w:rsidR="00F37996" w:rsidRDefault="00F37996" w:rsidP="00E6241A">
            <w:pPr>
              <w:jc w:val="center"/>
            </w:pPr>
            <w:r>
              <w:rPr>
                <w:rFonts w:ascii="Arial" w:hAnsi="Arial" w:cs="Arial"/>
                <w:b/>
                <w:bCs/>
                <w:color w:val="000000"/>
                <w:position w:val="-2"/>
                <w:sz w:val="18"/>
                <w:szCs w:val="18"/>
                <w:shd w:val="clear" w:color="auto" w:fill="D1D1D1"/>
              </w:rPr>
              <w:t>Vrednost brez DDV</w:t>
            </w:r>
          </w:p>
        </w:tc>
        <w:tc>
          <w:tcPr>
            <w:tcW w:w="8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7B3492" w14:textId="77777777" w:rsidR="00F37996" w:rsidRDefault="00F37996" w:rsidP="00E6241A">
            <w:pPr>
              <w:jc w:val="center"/>
            </w:pPr>
            <w:r>
              <w:rPr>
                <w:rFonts w:ascii="Arial" w:hAnsi="Arial" w:cs="Arial"/>
                <w:b/>
                <w:bCs/>
                <w:color w:val="000000"/>
                <w:position w:val="-2"/>
                <w:sz w:val="18"/>
                <w:szCs w:val="18"/>
                <w:shd w:val="clear" w:color="auto" w:fill="D1D1D1"/>
              </w:rPr>
              <w:t>DDV</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9CA013" w14:textId="77777777" w:rsidR="00F37996" w:rsidRDefault="00F37996" w:rsidP="00E6241A">
            <w:pPr>
              <w:jc w:val="center"/>
            </w:pPr>
            <w:r>
              <w:rPr>
                <w:rFonts w:ascii="Arial" w:hAnsi="Arial" w:cs="Arial"/>
                <w:b/>
                <w:bCs/>
                <w:color w:val="000000"/>
                <w:position w:val="-2"/>
                <w:sz w:val="18"/>
                <w:szCs w:val="18"/>
                <w:shd w:val="clear" w:color="auto" w:fill="D1D1D1"/>
              </w:rPr>
              <w:t>Vrednost z DDV</w:t>
            </w:r>
          </w:p>
        </w:tc>
      </w:tr>
      <w:tr w:rsidR="00F37996" w14:paraId="16B2AEE5"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F06C9" w14:textId="5C9B261C" w:rsidR="00F37996" w:rsidRPr="00305B4B" w:rsidRDefault="00305B4B" w:rsidP="00E6241A">
            <w:pPr>
              <w:jc w:val="right"/>
              <w:rPr>
                <w:rFonts w:ascii="Arial" w:hAnsi="Arial" w:cs="Arial"/>
                <w:sz w:val="18"/>
                <w:szCs w:val="18"/>
              </w:rPr>
            </w:pPr>
            <w:r w:rsidRPr="00305B4B">
              <w:rPr>
                <w:rFonts w:ascii="Arial" w:hAnsi="Arial" w:cs="Arial"/>
                <w:sz w:val="18"/>
                <w:szCs w:val="18"/>
              </w:rPr>
              <w:t>Čiščenje prostorov Kemijskega inštituta</w:t>
            </w:r>
            <w:r w:rsidR="00F03C05">
              <w:rPr>
                <w:rFonts w:ascii="Arial" w:hAnsi="Arial" w:cs="Arial"/>
                <w:sz w:val="18"/>
                <w:szCs w:val="18"/>
              </w:rPr>
              <w:t xml:space="preserve"> na mesec</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42150" w14:textId="77777777" w:rsidR="00F37996" w:rsidRDefault="00F37996" w:rsidP="00E6241A">
            <w:r>
              <w:rPr>
                <w:rFonts w:ascii="Arial" w:hAnsi="Arial" w:cs="Arial"/>
                <w:color w:val="000000"/>
                <w:position w:val="-2"/>
                <w:sz w:val="18"/>
                <w:szCs w:val="18"/>
              </w:rPr>
              <w:t> </w:t>
            </w: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EE12B" w14:textId="77777777" w:rsidR="00F37996" w:rsidRDefault="00F37996" w:rsidP="00E6241A">
            <w:r>
              <w:rPr>
                <w:rFonts w:ascii="Arial" w:hAnsi="Arial" w:cs="Arial"/>
                <w:color w:val="000000"/>
                <w:position w:val="-2"/>
                <w:sz w:val="18"/>
                <w:szCs w:val="18"/>
              </w:rPr>
              <w:t> </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0DFB3" w14:textId="77777777" w:rsidR="00F37996" w:rsidRDefault="00F37996" w:rsidP="00E6241A">
            <w:r>
              <w:rPr>
                <w:rFonts w:ascii="Arial" w:hAnsi="Arial" w:cs="Arial"/>
                <w:color w:val="000000"/>
                <w:position w:val="-2"/>
                <w:sz w:val="18"/>
                <w:szCs w:val="18"/>
              </w:rPr>
              <w:t> </w:t>
            </w:r>
          </w:p>
        </w:tc>
      </w:tr>
      <w:tr w:rsidR="00F03C05" w14:paraId="3275B030"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1C9AD" w14:textId="15DC6344" w:rsidR="00F03C05" w:rsidRPr="00305B4B" w:rsidRDefault="00F03C05" w:rsidP="00E6241A">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na leto</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2DD85" w14:textId="77777777" w:rsidR="00F03C05" w:rsidRDefault="00F03C05" w:rsidP="00E6241A">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911E7" w14:textId="77777777" w:rsidR="00F03C05" w:rsidRDefault="00F03C05" w:rsidP="00E6241A">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BBE9" w14:textId="77777777" w:rsidR="00F03C05" w:rsidRDefault="00F03C05" w:rsidP="00E6241A">
            <w:pPr>
              <w:rPr>
                <w:rFonts w:ascii="Arial" w:hAnsi="Arial" w:cs="Arial"/>
                <w:color w:val="000000"/>
                <w:position w:val="-2"/>
                <w:sz w:val="18"/>
                <w:szCs w:val="18"/>
              </w:rPr>
            </w:pPr>
          </w:p>
        </w:tc>
      </w:tr>
      <w:tr w:rsidR="00F03C05" w14:paraId="64CFFE77" w14:textId="77777777" w:rsidTr="00F03C05">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DBD9" w14:textId="5BDDFB05" w:rsidR="00F03C05" w:rsidRPr="00305B4B" w:rsidRDefault="00F03C05" w:rsidP="00E6241A">
            <w:pPr>
              <w:jc w:val="right"/>
              <w:rPr>
                <w:rFonts w:ascii="Arial" w:hAnsi="Arial" w:cs="Arial"/>
                <w:sz w:val="18"/>
                <w:szCs w:val="18"/>
              </w:rPr>
            </w:pPr>
            <w:r w:rsidRPr="00305B4B">
              <w:rPr>
                <w:rFonts w:ascii="Arial" w:hAnsi="Arial" w:cs="Arial"/>
                <w:sz w:val="18"/>
                <w:szCs w:val="18"/>
              </w:rPr>
              <w:t>Čiščenje prostorov Kemijskega inštituta</w:t>
            </w:r>
            <w:r>
              <w:rPr>
                <w:rFonts w:ascii="Arial" w:hAnsi="Arial" w:cs="Arial"/>
                <w:sz w:val="18"/>
                <w:szCs w:val="18"/>
              </w:rPr>
              <w:t xml:space="preserve"> za celotno obdobje (48 mesecev)</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21682" w14:textId="77777777" w:rsidR="00F03C05" w:rsidRDefault="00F03C05" w:rsidP="00E6241A">
            <w:pPr>
              <w:rPr>
                <w:rFonts w:ascii="Arial" w:hAnsi="Arial" w:cs="Arial"/>
                <w:color w:val="000000"/>
                <w:position w:val="-2"/>
                <w:sz w:val="18"/>
                <w:szCs w:val="18"/>
              </w:rPr>
            </w:pPr>
          </w:p>
        </w:tc>
        <w:tc>
          <w:tcPr>
            <w:tcW w:w="8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564AAE" w14:textId="77777777" w:rsidR="00F03C05" w:rsidRDefault="00F03C05" w:rsidP="00E6241A">
            <w:pPr>
              <w:rPr>
                <w:rFonts w:ascii="Arial" w:hAnsi="Arial" w:cs="Arial"/>
                <w:color w:val="000000"/>
                <w:position w:val="-2"/>
                <w:sz w:val="18"/>
                <w:szCs w:val="18"/>
              </w:rPr>
            </w:pP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B9356" w14:textId="77777777" w:rsidR="00F03C05" w:rsidRDefault="00F03C05" w:rsidP="00E6241A">
            <w:pPr>
              <w:rPr>
                <w:rFonts w:ascii="Arial" w:hAnsi="Arial" w:cs="Arial"/>
                <w:color w:val="000000"/>
                <w:position w:val="-2"/>
                <w:sz w:val="18"/>
                <w:szCs w:val="18"/>
              </w:rPr>
            </w:pPr>
          </w:p>
        </w:tc>
      </w:tr>
    </w:tbl>
    <w:p w14:paraId="3C98D996" w14:textId="78F59E10" w:rsidR="001D41DF" w:rsidRDefault="001D41DF" w:rsidP="00F37996">
      <w:pPr>
        <w:spacing w:before="225" w:after="225" w:line="240" w:lineRule="auto"/>
        <w:jc w:val="both"/>
        <w:rPr>
          <w:rFonts w:ascii="Arial" w:hAnsi="Arial" w:cs="Arial"/>
          <w:color w:val="000000"/>
          <w:sz w:val="18"/>
          <w:szCs w:val="18"/>
        </w:rPr>
      </w:pPr>
      <w:r>
        <w:rPr>
          <w:rFonts w:ascii="Arial" w:hAnsi="Arial" w:cs="Arial"/>
          <w:color w:val="000000"/>
          <w:sz w:val="18"/>
          <w:szCs w:val="18"/>
        </w:rPr>
        <w:t>P</w:t>
      </w:r>
      <w:r w:rsidRPr="001D41DF">
        <w:rPr>
          <w:rFonts w:ascii="Arial" w:hAnsi="Arial" w:cs="Arial"/>
          <w:color w:val="000000"/>
          <w:sz w:val="18"/>
          <w:szCs w:val="18"/>
        </w:rPr>
        <w:t>onudbena cena z DDV v ponudbi vključuje vse stroške (tudi strošk</w:t>
      </w:r>
      <w:r w:rsidR="00E37318">
        <w:rPr>
          <w:rFonts w:ascii="Arial" w:hAnsi="Arial" w:cs="Arial"/>
          <w:color w:val="000000"/>
          <w:sz w:val="18"/>
          <w:szCs w:val="18"/>
        </w:rPr>
        <w:t>e</w:t>
      </w:r>
      <w:r w:rsidRPr="001D41DF">
        <w:rPr>
          <w:rFonts w:ascii="Arial" w:hAnsi="Arial" w:cs="Arial"/>
          <w:color w:val="000000"/>
          <w:sz w:val="18"/>
          <w:szCs w:val="18"/>
        </w:rPr>
        <w:t xml:space="preserve"> zavarovanja, prevoza in postavitvijo opreme), davke in morebitne popuste tako, da naročnika ne bremenijo kakršni koli drugi stroški, povezani s predmetom javnega naročila. </w:t>
      </w:r>
    </w:p>
    <w:p w14:paraId="01BB177E" w14:textId="38BCC330" w:rsidR="00F37996" w:rsidRDefault="00F37996" w:rsidP="00F37996">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180F1D4" w14:textId="77777777" w:rsidR="00F37996" w:rsidRDefault="00F37996" w:rsidP="00F37996">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F362A7">
        <w:rPr>
          <w:rFonts w:ascii="Arial" w:hAnsi="Arial" w:cs="Arial"/>
          <w:b/>
          <w:bCs/>
          <w:color w:val="000000"/>
          <w:sz w:val="18"/>
          <w:szCs w:val="18"/>
        </w:rPr>
        <w:t>e</w:t>
      </w:r>
      <w:r>
        <w:rPr>
          <w:rFonts w:ascii="Arial" w:hAnsi="Arial" w:cs="Arial"/>
          <w:color w:val="000000"/>
          <w:sz w:val="18"/>
          <w:szCs w:val="18"/>
        </w:rPr>
        <w:t> </w:t>
      </w:r>
    </w:p>
    <w:p w14:paraId="4AC9F635" w14:textId="77777777" w:rsidR="00F37996" w:rsidRDefault="00F37996" w:rsidP="00F37996">
      <w:pPr>
        <w:spacing w:before="225" w:after="120" w:line="240" w:lineRule="auto"/>
        <w:jc w:val="both"/>
      </w:pPr>
      <w:r>
        <w:rPr>
          <w:rFonts w:ascii="Arial" w:hAnsi="Arial" w:cs="Arial"/>
          <w:color w:val="000000"/>
          <w:sz w:val="18"/>
          <w:szCs w:val="18"/>
        </w:rPr>
        <w:t>Ponudba velja najmanj 90 dni od roka za predložitev ponudb.</w:t>
      </w:r>
    </w:p>
    <w:p w14:paraId="40F735D3" w14:textId="77777777" w:rsidR="00F37996" w:rsidRDefault="00F37996" w:rsidP="00F37996">
      <w:pPr>
        <w:spacing w:before="120"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6D8BFEF" w14:textId="77777777" w:rsidR="00F37996" w:rsidRDefault="00F37996" w:rsidP="00F37996">
      <w:pPr>
        <w:spacing w:before="225" w:after="225" w:line="240" w:lineRule="auto"/>
        <w:jc w:val="both"/>
      </w:pPr>
      <w:r>
        <w:rPr>
          <w:rFonts w:ascii="Arial" w:hAnsi="Arial" w:cs="Arial"/>
          <w:b/>
          <w:bCs/>
          <w:color w:val="000000"/>
          <w:sz w:val="18"/>
          <w:szCs w:val="18"/>
        </w:rPr>
        <w:t>IV. Podatki o plačilu </w:t>
      </w:r>
    </w:p>
    <w:p w14:paraId="7D99C966" w14:textId="77777777" w:rsidR="00F37996" w:rsidRDefault="00F37996" w:rsidP="00F37996">
      <w:pPr>
        <w:spacing w:before="225" w:after="120"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FD03C81" w14:textId="77777777" w:rsidR="00F37996" w:rsidRDefault="00F37996" w:rsidP="00F37996">
      <w:pPr>
        <w:spacing w:before="120"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03C705A" w14:textId="4C95347E" w:rsidR="00F37996" w:rsidRDefault="00F37996" w:rsidP="00F03C05">
      <w:pPr>
        <w:spacing w:after="0" w:line="240" w:lineRule="auto"/>
        <w:jc w:val="both"/>
        <w:rPr>
          <w:rFonts w:ascii="Arial" w:hAnsi="Arial" w:cs="Arial"/>
          <w:b/>
          <w:bCs/>
          <w:color w:val="000000"/>
          <w:sz w:val="18"/>
          <w:szCs w:val="18"/>
        </w:rPr>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p w14:paraId="130BA6E2" w14:textId="77777777" w:rsidR="00F03C05" w:rsidRDefault="00F03C05" w:rsidP="00F03C05">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37996" w14:paraId="741E9E04"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AEE69D" w14:textId="77777777" w:rsidR="00F37996" w:rsidRDefault="00F37996" w:rsidP="00E6241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1FE88" w14:textId="77777777" w:rsidR="00F37996" w:rsidRDefault="00F37996" w:rsidP="00E6241A">
            <w:r>
              <w:rPr>
                <w:rFonts w:ascii="Arial" w:hAnsi="Arial" w:cs="Arial"/>
                <w:color w:val="000000"/>
                <w:position w:val="-2"/>
                <w:sz w:val="18"/>
                <w:szCs w:val="18"/>
              </w:rPr>
              <w:t> </w:t>
            </w:r>
          </w:p>
        </w:tc>
      </w:tr>
      <w:tr w:rsidR="00F37996" w14:paraId="5D2A076F"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A0EDE5" w14:textId="77777777" w:rsidR="00F37996" w:rsidRDefault="00F37996" w:rsidP="00E6241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36081" w14:textId="77777777" w:rsidR="00F37996" w:rsidRDefault="00F37996" w:rsidP="00E6241A">
            <w:r>
              <w:rPr>
                <w:rFonts w:ascii="Arial" w:hAnsi="Arial" w:cs="Arial"/>
                <w:color w:val="000000"/>
                <w:position w:val="-2"/>
                <w:sz w:val="18"/>
                <w:szCs w:val="18"/>
              </w:rPr>
              <w:t> </w:t>
            </w:r>
          </w:p>
        </w:tc>
      </w:tr>
      <w:tr w:rsidR="00F37996" w14:paraId="51EDC172"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6C0D9C" w14:textId="77777777" w:rsidR="00F37996" w:rsidRDefault="00F37996" w:rsidP="00E6241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2DCCF" w14:textId="77777777" w:rsidR="00F37996" w:rsidRDefault="00F37996" w:rsidP="00E6241A">
            <w:r>
              <w:rPr>
                <w:rFonts w:ascii="Arial" w:hAnsi="Arial" w:cs="Arial"/>
                <w:color w:val="000000"/>
                <w:position w:val="-2"/>
                <w:sz w:val="18"/>
                <w:szCs w:val="18"/>
              </w:rPr>
              <w:t> </w:t>
            </w:r>
          </w:p>
        </w:tc>
      </w:tr>
      <w:tr w:rsidR="00F37996" w14:paraId="6187E8D7"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2320DC" w14:textId="77777777" w:rsidR="00F37996" w:rsidRDefault="00F37996" w:rsidP="00E6241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067B8" w14:textId="77777777" w:rsidR="00F37996" w:rsidRDefault="00F37996" w:rsidP="00E6241A">
            <w:r>
              <w:rPr>
                <w:rFonts w:ascii="Arial" w:hAnsi="Arial" w:cs="Arial"/>
                <w:color w:val="000000"/>
                <w:position w:val="-2"/>
                <w:sz w:val="18"/>
                <w:szCs w:val="18"/>
              </w:rPr>
              <w:t> </w:t>
            </w:r>
          </w:p>
        </w:tc>
      </w:tr>
      <w:tr w:rsidR="00F37996" w14:paraId="4AD5E874"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FC68A2" w14:textId="77777777" w:rsidR="00F37996" w:rsidRDefault="00F37996" w:rsidP="00E6241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6D13D" w14:textId="77777777" w:rsidR="00F37996" w:rsidRDefault="00F37996" w:rsidP="00E6241A">
            <w:r>
              <w:rPr>
                <w:rFonts w:ascii="Arial" w:hAnsi="Arial" w:cs="Arial"/>
                <w:color w:val="000000"/>
                <w:position w:val="-2"/>
                <w:sz w:val="18"/>
                <w:szCs w:val="18"/>
              </w:rPr>
              <w:t> </w:t>
            </w:r>
          </w:p>
        </w:tc>
      </w:tr>
      <w:tr w:rsidR="00F37996" w14:paraId="2CD02BB5"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437513" w14:textId="77777777" w:rsidR="00F37996" w:rsidRDefault="00F37996" w:rsidP="00E6241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EFF98" w14:textId="77777777" w:rsidR="00F37996" w:rsidRDefault="00F37996" w:rsidP="00E6241A">
            <w:r>
              <w:rPr>
                <w:rFonts w:ascii="Arial" w:hAnsi="Arial" w:cs="Arial"/>
                <w:color w:val="000000"/>
                <w:position w:val="-2"/>
                <w:sz w:val="18"/>
                <w:szCs w:val="18"/>
              </w:rPr>
              <w:t> </w:t>
            </w:r>
          </w:p>
        </w:tc>
      </w:tr>
      <w:tr w:rsidR="00F37996" w14:paraId="07E575FF"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298F27" w14:textId="77777777" w:rsidR="00F37996" w:rsidRDefault="00F37996" w:rsidP="00E6241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5A12F" w14:textId="77777777" w:rsidR="00F37996" w:rsidRDefault="00F37996" w:rsidP="00E6241A">
            <w:r>
              <w:rPr>
                <w:rFonts w:ascii="Arial" w:hAnsi="Arial" w:cs="Arial"/>
                <w:color w:val="000000"/>
                <w:position w:val="-2"/>
                <w:sz w:val="18"/>
                <w:szCs w:val="18"/>
              </w:rPr>
              <w:t> </w:t>
            </w:r>
          </w:p>
        </w:tc>
      </w:tr>
      <w:tr w:rsidR="00F37996" w14:paraId="51E8EB83"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EC7D06" w14:textId="77777777" w:rsidR="00F37996" w:rsidRDefault="00F37996" w:rsidP="00E6241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50A4C" w14:textId="77777777" w:rsidR="00F37996" w:rsidRDefault="00F37996" w:rsidP="00E6241A">
            <w:r>
              <w:rPr>
                <w:rFonts w:ascii="Arial" w:hAnsi="Arial" w:cs="Arial"/>
                <w:color w:val="000000"/>
                <w:position w:val="-2"/>
                <w:sz w:val="18"/>
                <w:szCs w:val="18"/>
              </w:rPr>
              <w:t> </w:t>
            </w:r>
          </w:p>
        </w:tc>
      </w:tr>
      <w:tr w:rsidR="00F37996" w14:paraId="0112E1A5"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9FDBA0" w14:textId="77777777" w:rsidR="00F37996" w:rsidRDefault="00F37996" w:rsidP="00E6241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97D90" w14:textId="77777777" w:rsidR="00F37996" w:rsidRDefault="00F37996" w:rsidP="00E6241A">
            <w:r>
              <w:rPr>
                <w:rFonts w:ascii="Arial" w:hAnsi="Arial" w:cs="Arial"/>
                <w:color w:val="000000"/>
                <w:position w:val="-2"/>
                <w:sz w:val="18"/>
                <w:szCs w:val="18"/>
              </w:rPr>
              <w:t> </w:t>
            </w:r>
          </w:p>
        </w:tc>
      </w:tr>
      <w:tr w:rsidR="00F37996" w14:paraId="0A82CF37"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6732BC" w14:textId="77777777" w:rsidR="00F37996" w:rsidRDefault="00F37996" w:rsidP="00E6241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22E31" w14:textId="77777777" w:rsidR="00F37996" w:rsidRDefault="00F37996" w:rsidP="00E6241A">
            <w:r>
              <w:rPr>
                <w:rFonts w:ascii="Arial" w:hAnsi="Arial" w:cs="Arial"/>
                <w:color w:val="000000"/>
                <w:position w:val="-2"/>
                <w:sz w:val="18"/>
                <w:szCs w:val="18"/>
              </w:rPr>
              <w:t> </w:t>
            </w:r>
          </w:p>
        </w:tc>
      </w:tr>
      <w:tr w:rsidR="00F37996" w14:paraId="38B1BFB4"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543A69" w14:textId="77777777" w:rsidR="00F37996" w:rsidRDefault="00F37996" w:rsidP="00E6241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1A848" w14:textId="77777777" w:rsidR="00F37996" w:rsidRDefault="00F37996" w:rsidP="00E6241A">
            <w:r>
              <w:rPr>
                <w:rFonts w:ascii="Arial" w:hAnsi="Arial" w:cs="Arial"/>
                <w:color w:val="000000"/>
                <w:position w:val="-2"/>
                <w:sz w:val="18"/>
                <w:szCs w:val="18"/>
              </w:rPr>
              <w:t> </w:t>
            </w:r>
          </w:p>
        </w:tc>
      </w:tr>
      <w:tr w:rsidR="00F37996" w14:paraId="5A9834E8"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4254C" w14:textId="77777777" w:rsidR="00F37996" w:rsidRDefault="00F37996" w:rsidP="00E6241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7A456" w14:textId="77777777" w:rsidR="00F37996" w:rsidRDefault="00F37996" w:rsidP="00E6241A">
            <w:r>
              <w:rPr>
                <w:rFonts w:ascii="Arial" w:hAnsi="Arial" w:cs="Arial"/>
                <w:color w:val="000000"/>
                <w:position w:val="-2"/>
                <w:sz w:val="18"/>
                <w:szCs w:val="18"/>
              </w:rPr>
              <w:t> </w:t>
            </w:r>
          </w:p>
        </w:tc>
      </w:tr>
      <w:tr w:rsidR="00F37996" w14:paraId="12B86CC6" w14:textId="77777777" w:rsidTr="00E6241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294EE" w14:textId="77777777" w:rsidR="00F37996" w:rsidRDefault="00F37996" w:rsidP="00E6241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3079" w14:textId="77777777" w:rsidR="00F37996" w:rsidRDefault="00F37996" w:rsidP="00E6241A">
            <w:r>
              <w:rPr>
                <w:rFonts w:ascii="Arial" w:hAnsi="Arial" w:cs="Arial"/>
                <w:color w:val="000000"/>
                <w:position w:val="-2"/>
                <w:sz w:val="18"/>
                <w:szCs w:val="18"/>
              </w:rPr>
              <w:t> </w:t>
            </w:r>
          </w:p>
        </w:tc>
      </w:tr>
    </w:tbl>
    <w:p w14:paraId="4831A11A" w14:textId="77777777" w:rsidR="00F37996" w:rsidRDefault="00F37996" w:rsidP="00F37996"/>
    <w:tbl>
      <w:tblPr>
        <w:tblStyle w:val="NormalTablePHPDOCX"/>
        <w:tblW w:w="8745" w:type="dxa"/>
        <w:tblInd w:w="108" w:type="dxa"/>
        <w:tblLook w:val="04A0" w:firstRow="1" w:lastRow="0" w:firstColumn="1" w:lastColumn="0" w:noHBand="0" w:noVBand="1"/>
      </w:tblPr>
      <w:tblGrid>
        <w:gridCol w:w="4080"/>
        <w:gridCol w:w="4665"/>
      </w:tblGrid>
      <w:tr w:rsidR="00F37996" w14:paraId="5C02C938" w14:textId="77777777" w:rsidTr="00E6241A">
        <w:tc>
          <w:tcPr>
            <w:tcW w:w="4080" w:type="dxa"/>
            <w:gridSpan w:val="2"/>
            <w:tcMar>
              <w:top w:w="75" w:type="dxa"/>
              <w:bottom w:w="75" w:type="dxa"/>
            </w:tcMar>
            <w:vAlign w:val="center"/>
          </w:tcPr>
          <w:p w14:paraId="32FE2CA0" w14:textId="77777777" w:rsidR="00F37996" w:rsidRDefault="00F37996" w:rsidP="00E6241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F37996" w14:paraId="28751141" w14:textId="77777777" w:rsidTr="00E6241A">
        <w:tc>
          <w:tcPr>
            <w:tcW w:w="4080" w:type="dxa"/>
            <w:tcMar>
              <w:top w:w="75" w:type="dxa"/>
              <w:bottom w:w="75" w:type="dxa"/>
            </w:tcMar>
            <w:vAlign w:val="center"/>
          </w:tcPr>
          <w:p w14:paraId="71EE540A" w14:textId="77777777" w:rsidR="00F37996" w:rsidRDefault="00F37996" w:rsidP="00E6241A">
            <w:r>
              <w:rPr>
                <w:rFonts w:ascii="Arial" w:hAnsi="Arial" w:cs="Arial"/>
                <w:color w:val="000000"/>
                <w:position w:val="-2"/>
                <w:sz w:val="18"/>
                <w:szCs w:val="18"/>
              </w:rPr>
              <w:t>Kraj in datum:</w:t>
            </w:r>
          </w:p>
        </w:tc>
        <w:tc>
          <w:tcPr>
            <w:tcW w:w="0" w:type="auto"/>
            <w:tcMar>
              <w:top w:w="75" w:type="dxa"/>
              <w:bottom w:w="75" w:type="dxa"/>
            </w:tcMar>
            <w:vAlign w:val="center"/>
          </w:tcPr>
          <w:p w14:paraId="5F1AF6A5" w14:textId="77777777" w:rsidR="00F37996" w:rsidRDefault="00F37996" w:rsidP="00E6241A">
            <w:pPr>
              <w:jc w:val="center"/>
            </w:pPr>
            <w:r>
              <w:rPr>
                <w:rFonts w:ascii="Arial" w:hAnsi="Arial" w:cs="Arial"/>
                <w:color w:val="000000"/>
                <w:position w:val="-2"/>
                <w:sz w:val="18"/>
                <w:szCs w:val="18"/>
              </w:rPr>
              <w:t>Ime in priimek: _____________________</w:t>
            </w:r>
          </w:p>
        </w:tc>
      </w:tr>
      <w:tr w:rsidR="00F37996" w14:paraId="71F681F4" w14:textId="77777777" w:rsidTr="00E6241A">
        <w:tc>
          <w:tcPr>
            <w:tcW w:w="4080" w:type="dxa"/>
            <w:tcMar>
              <w:top w:w="75" w:type="dxa"/>
              <w:bottom w:w="75" w:type="dxa"/>
            </w:tcMar>
            <w:vAlign w:val="center"/>
          </w:tcPr>
          <w:p w14:paraId="2E23A103" w14:textId="77777777" w:rsidR="00F37996" w:rsidRDefault="00F37996" w:rsidP="00E6241A">
            <w:r>
              <w:rPr>
                <w:rFonts w:ascii="Arial" w:hAnsi="Arial" w:cs="Arial"/>
                <w:color w:val="000000"/>
                <w:position w:val="-2"/>
                <w:sz w:val="18"/>
                <w:szCs w:val="18"/>
              </w:rPr>
              <w:t> </w:t>
            </w:r>
          </w:p>
        </w:tc>
        <w:tc>
          <w:tcPr>
            <w:tcW w:w="0" w:type="auto"/>
            <w:tcMar>
              <w:top w:w="75" w:type="dxa"/>
              <w:bottom w:w="75" w:type="dxa"/>
            </w:tcMar>
            <w:vAlign w:val="center"/>
          </w:tcPr>
          <w:p w14:paraId="27E4C4FC" w14:textId="77777777" w:rsidR="00F37996" w:rsidRDefault="00F37996" w:rsidP="00E6241A"/>
          <w:p w14:paraId="0E65C9AC" w14:textId="77777777" w:rsidR="00F37996" w:rsidRDefault="00F37996" w:rsidP="00E6241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054963" w14:textId="18E46FDE" w:rsidR="004D7028" w:rsidRDefault="004D7028">
      <w:pPr>
        <w:spacing w:before="225" w:after="225" w:line="240" w:lineRule="auto"/>
        <w:jc w:val="both"/>
        <w:sectPr w:rsidR="004D7028" w:rsidSect="001C1D68">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04DD1DE1" w14:textId="77777777"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Obrazec št: 2</w:t>
      </w:r>
    </w:p>
    <w:p w14:paraId="31CFFC15" w14:textId="77777777" w:rsidR="001C1D68" w:rsidRPr="00252358" w:rsidRDefault="001C1D68" w:rsidP="001C1D68"/>
    <w:p w14:paraId="13068613"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C525593" w14:textId="77777777" w:rsidR="001C1D68" w:rsidRDefault="001C1D68" w:rsidP="001C1D68">
      <w:pPr>
        <w:spacing w:after="120"/>
        <w:rPr>
          <w:rFonts w:ascii="Arial" w:hAnsi="Arial" w:cs="Arial"/>
        </w:rPr>
      </w:pPr>
    </w:p>
    <w:p w14:paraId="7DA9DDF6" w14:textId="13BCB713" w:rsidR="004D7028" w:rsidRDefault="005D5CD4">
      <w:pPr>
        <w:spacing w:before="225" w:after="225" w:line="240" w:lineRule="auto"/>
        <w:jc w:val="both"/>
      </w:pPr>
      <w:r>
        <w:rPr>
          <w:rFonts w:ascii="Arial" w:hAnsi="Arial" w:cs="Arial"/>
          <w:color w:val="000000"/>
          <w:sz w:val="18"/>
          <w:szCs w:val="18"/>
        </w:rPr>
        <w:t>V zvezi z javnim naročilom »</w:t>
      </w:r>
      <w:r w:rsidR="001835E9">
        <w:rPr>
          <w:rFonts w:ascii="Arial" w:hAnsi="Arial" w:cs="Arial"/>
          <w:b/>
          <w:bCs/>
          <w:color w:val="000000"/>
          <w:sz w:val="18"/>
          <w:szCs w:val="18"/>
        </w:rPr>
        <w:t xml:space="preserve">Čiščenje prostorov </w:t>
      </w:r>
      <w:r w:rsidR="009E29E6">
        <w:rPr>
          <w:rFonts w:ascii="Arial" w:hAnsi="Arial" w:cs="Arial"/>
          <w:b/>
          <w:bCs/>
          <w:color w:val="000000"/>
          <w:sz w:val="18"/>
          <w:szCs w:val="18"/>
        </w:rPr>
        <w:t>Kemijskega inštituta</w:t>
      </w:r>
      <w:r>
        <w:rPr>
          <w:rFonts w:ascii="Arial" w:hAnsi="Arial" w:cs="Arial"/>
          <w:color w:val="000000"/>
          <w:sz w:val="18"/>
          <w:szCs w:val="18"/>
        </w:rPr>
        <w:t>«,</w:t>
      </w:r>
    </w:p>
    <w:p w14:paraId="78B5266B" w14:textId="77777777" w:rsidR="004D7028" w:rsidRDefault="005D5CD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88FC10B" w14:textId="77777777" w:rsidR="004D7028" w:rsidRDefault="005D5CD4">
      <w:pPr>
        <w:spacing w:before="225" w:after="225" w:line="240" w:lineRule="auto"/>
        <w:jc w:val="both"/>
      </w:pPr>
      <w:r>
        <w:rPr>
          <w:rFonts w:ascii="Arial" w:hAnsi="Arial" w:cs="Arial"/>
          <w:i/>
          <w:iCs/>
          <w:color w:val="000000"/>
          <w:sz w:val="18"/>
          <w:szCs w:val="18"/>
        </w:rPr>
        <w:t>(naziv ponudnika, partnerja v skupni ponudbi)</w:t>
      </w:r>
    </w:p>
    <w:p w14:paraId="1DEDABAC" w14:textId="77777777" w:rsidR="004D7028" w:rsidRDefault="005D5CD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shd w:val="clear" w:color="auto" w:fill="CCCCCC"/>
        <w:tblLook w:val="04A0" w:firstRow="1" w:lastRow="0" w:firstColumn="1" w:lastColumn="0" w:noHBand="0" w:noVBand="1"/>
      </w:tblPr>
      <w:tblGrid>
        <w:gridCol w:w="8962"/>
      </w:tblGrid>
      <w:tr w:rsidR="004D7028" w14:paraId="6DC455FE" w14:textId="77777777">
        <w:tc>
          <w:tcPr>
            <w:tcW w:w="0" w:type="auto"/>
            <w:tcMar>
              <w:top w:w="0" w:type="auto"/>
              <w:bottom w:w="0" w:type="auto"/>
            </w:tcMar>
          </w:tcPr>
          <w:p w14:paraId="41DFB5CF"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E4E9540"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7C083ED"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920678"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00F0E9A"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CAFD7BA"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0F3D3B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0EC09F"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0047C4"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FCDDFE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8146A0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2337936"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BDE614"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3088D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3FDCE5C"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E272D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C5B9C22"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181A6E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5EC0079"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9DAE9D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48B1D1"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5DA9649" w14:textId="77777777" w:rsidR="004D7028" w:rsidRDefault="005D5CD4" w:rsidP="008D6BF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5936346" w14:textId="77777777" w:rsidR="00227537" w:rsidRDefault="00227537">
      <w:pPr>
        <w:spacing w:before="225" w:after="225" w:line="240" w:lineRule="auto"/>
        <w:jc w:val="both"/>
        <w:rPr>
          <w:rFonts w:ascii="Arial" w:hAnsi="Arial" w:cs="Arial"/>
          <w:color w:val="000000"/>
          <w:sz w:val="18"/>
          <w:szCs w:val="18"/>
        </w:rPr>
      </w:pPr>
    </w:p>
    <w:p w14:paraId="2023EB8F" w14:textId="0D9AC565" w:rsidR="004D7028" w:rsidRDefault="005D5CD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D7028" w14:paraId="6FA9085B" w14:textId="77777777">
        <w:tc>
          <w:tcPr>
            <w:tcW w:w="0" w:type="auto"/>
            <w:tcMar>
              <w:top w:w="0" w:type="auto"/>
              <w:bottom w:w="0" w:type="auto"/>
            </w:tcMar>
          </w:tcPr>
          <w:p w14:paraId="1D109136"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imamo dovoljenje za opravljanje dejavnosti, ki je predmet javnega naročila,</w:t>
            </w:r>
          </w:p>
          <w:p w14:paraId="1F9F8A4E"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smo vpisani v sodni, poklicni oziroma poslovni register v državi sedeža,</w:t>
            </w:r>
          </w:p>
          <w:p w14:paraId="468982F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472132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7557557"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8370F5"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91457D"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D23A820"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F593B0"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z drugimi gospodarskimi subjekti nismo sklenili dogovora, katerega cilj ali učinek je preprečevati, omejevati ali izkrivljati konkurenco,</w:t>
            </w:r>
          </w:p>
          <w:p w14:paraId="272FAC64"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nismo bili s pravnomočno sodbo v katerikoli državi obsojeni za prestopek v zvezi s poklicnim ravnanjem,</w:t>
            </w:r>
          </w:p>
          <w:p w14:paraId="6AF54FEB" w14:textId="77777777" w:rsidR="004D7028" w:rsidRPr="003A4C10" w:rsidRDefault="005D5CD4" w:rsidP="008D6BF3">
            <w:pPr>
              <w:numPr>
                <w:ilvl w:val="0"/>
                <w:numId w:val="11"/>
              </w:numPr>
              <w:jc w:val="both"/>
              <w:rPr>
                <w:rFonts w:ascii="Arial" w:hAnsi="Arial" w:cs="Arial"/>
                <w:color w:val="000000"/>
                <w:sz w:val="18"/>
                <w:szCs w:val="18"/>
              </w:rPr>
            </w:pPr>
            <w:r w:rsidRPr="003A4C10">
              <w:rPr>
                <w:rFonts w:ascii="Arial" w:hAnsi="Arial" w:cs="Arial"/>
                <w:color w:val="000000"/>
                <w:sz w:val="18"/>
                <w:szCs w:val="18"/>
              </w:rPr>
              <w:t>pri dajanju informacij v tem ali predhodnih postopkih, nismo namerno podali zavajajoče razlage ali teh informacij nismo zagotovili,</w:t>
            </w:r>
          </w:p>
          <w:p w14:paraId="6007D12C" w14:textId="77777777" w:rsidR="004D7028" w:rsidRDefault="005D5CD4" w:rsidP="008D6BF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6F066EB" w14:textId="77777777" w:rsidR="004D7028" w:rsidRDefault="005D5CD4" w:rsidP="008D6BF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2B273BC" w14:textId="77777777" w:rsidR="004D7028" w:rsidRDefault="005D5CD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30EC3B2" w14:textId="3DD7EBDE" w:rsidR="004D7028" w:rsidRDefault="005D5CD4">
      <w:pPr>
        <w:spacing w:before="225" w:after="225" w:line="240" w:lineRule="auto"/>
        <w:jc w:val="both"/>
      </w:pPr>
      <w:r>
        <w:rPr>
          <w:rFonts w:ascii="Arial" w:hAnsi="Arial" w:cs="Arial"/>
          <w:color w:val="000000"/>
          <w:sz w:val="18"/>
          <w:szCs w:val="18"/>
        </w:rPr>
        <w:t>Spodaj podpisani dajem/o uradno soglasje, da</w:t>
      </w:r>
      <w:r w:rsidR="00DA241B">
        <w:rPr>
          <w:rFonts w:ascii="Arial" w:hAnsi="Arial" w:cs="Arial"/>
          <w:color w:val="000000"/>
          <w:sz w:val="18"/>
          <w:szCs w:val="18"/>
        </w:rPr>
        <w:t xml:space="preserve"> </w:t>
      </w:r>
      <w:r w:rsidR="00DA241B" w:rsidRPr="00DA241B">
        <w:rPr>
          <w:rFonts w:ascii="Arial" w:hAnsi="Arial" w:cs="Arial"/>
          <w:b/>
          <w:bCs/>
          <w:color w:val="000000"/>
          <w:sz w:val="18"/>
          <w:szCs w:val="18"/>
        </w:rPr>
        <w:t>KEMIJSKI INŠTITUT</w:t>
      </w:r>
      <w:r w:rsidR="00DD5CF9">
        <w:rPr>
          <w:rFonts w:ascii="Arial" w:hAnsi="Arial" w:cs="Arial"/>
          <w:b/>
          <w:bCs/>
          <w:color w:val="000000"/>
          <w:sz w:val="18"/>
          <w:szCs w:val="18"/>
        </w:rPr>
        <w:t xml:space="preserve">, </w:t>
      </w:r>
      <w:r w:rsidR="00DA241B">
        <w:rPr>
          <w:rFonts w:ascii="Arial" w:hAnsi="Arial" w:cs="Arial"/>
          <w:b/>
          <w:bCs/>
          <w:color w:val="000000"/>
          <w:sz w:val="18"/>
          <w:szCs w:val="18"/>
        </w:rPr>
        <w:t>Hajdrihova 19,</w:t>
      </w:r>
      <w:r w:rsidR="00DD5CF9">
        <w:rPr>
          <w:rFonts w:ascii="Arial" w:hAnsi="Arial" w:cs="Arial"/>
          <w:b/>
          <w:bCs/>
          <w:color w:val="000000"/>
          <w:sz w:val="18"/>
          <w:szCs w:val="18"/>
        </w:rPr>
        <w:t xml:space="preserve"> </w:t>
      </w:r>
      <w:r w:rsidR="00DA241B">
        <w:rPr>
          <w:rFonts w:ascii="Arial" w:hAnsi="Arial" w:cs="Arial"/>
          <w:b/>
          <w:bCs/>
          <w:color w:val="000000"/>
          <w:sz w:val="18"/>
          <w:szCs w:val="18"/>
        </w:rPr>
        <w:t>1000 Ljubljana</w:t>
      </w:r>
      <w:r>
        <w:rPr>
          <w:rFonts w:ascii="Arial" w:hAnsi="Arial" w:cs="Arial"/>
          <w:color w:val="000000"/>
          <w:sz w:val="18"/>
          <w:szCs w:val="18"/>
        </w:rPr>
        <w:t xml:space="preserve"> v zvezi z oddajo javnega naročila za namene </w:t>
      </w:r>
      <w:r w:rsidR="00DA241B">
        <w:rPr>
          <w:rFonts w:ascii="Arial" w:hAnsi="Arial" w:cs="Arial"/>
          <w:b/>
          <w:bCs/>
          <w:color w:val="000000"/>
          <w:sz w:val="18"/>
          <w:szCs w:val="18"/>
        </w:rPr>
        <w:t>Čiščenje prostorov Kemijskega inštituta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87659AE"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1EABBCBA" w14:textId="77777777">
        <w:tc>
          <w:tcPr>
            <w:tcW w:w="2500" w:type="pct"/>
            <w:tcMar>
              <w:top w:w="75" w:type="dxa"/>
              <w:bottom w:w="75" w:type="dxa"/>
            </w:tcMar>
            <w:vAlign w:val="center"/>
          </w:tcPr>
          <w:p w14:paraId="6F5B5621"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1E041BD0" w14:textId="77777777" w:rsidR="004D7028" w:rsidRDefault="005D5CD4">
            <w:r>
              <w:rPr>
                <w:rFonts w:ascii="Arial" w:hAnsi="Arial" w:cs="Arial"/>
                <w:color w:val="000000"/>
                <w:position w:val="-2"/>
                <w:sz w:val="18"/>
                <w:szCs w:val="18"/>
              </w:rPr>
              <w:t>Ime in priimek: _____________________</w:t>
            </w:r>
          </w:p>
        </w:tc>
      </w:tr>
      <w:tr w:rsidR="004D7028" w14:paraId="06E84F30" w14:textId="77777777">
        <w:tc>
          <w:tcPr>
            <w:tcW w:w="2500" w:type="pct"/>
            <w:tcMar>
              <w:top w:w="75" w:type="dxa"/>
              <w:bottom w:w="75" w:type="dxa"/>
            </w:tcMar>
            <w:vAlign w:val="center"/>
          </w:tcPr>
          <w:p w14:paraId="3D73EDF5"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237CA74C" w14:textId="77777777" w:rsidR="004D7028" w:rsidRDefault="004D7028"/>
          <w:p w14:paraId="002AD98B" w14:textId="77777777" w:rsidR="004D7028" w:rsidRDefault="005D5CD4">
            <w:pPr>
              <w:jc w:val="center"/>
            </w:pPr>
            <w:r>
              <w:rPr>
                <w:rFonts w:ascii="Arial" w:hAnsi="Arial" w:cs="Arial"/>
                <w:color w:val="A9A9A9"/>
                <w:position w:val="-2"/>
                <w:sz w:val="18"/>
                <w:szCs w:val="18"/>
              </w:rPr>
              <w:t>(žig in podpis)</w:t>
            </w:r>
          </w:p>
        </w:tc>
      </w:tr>
    </w:tbl>
    <w:p w14:paraId="1932A5EE" w14:textId="77777777" w:rsidR="004D7028" w:rsidRDefault="005D5CD4">
      <w:pPr>
        <w:spacing w:before="225" w:after="225" w:line="240" w:lineRule="auto"/>
        <w:jc w:val="both"/>
      </w:pPr>
      <w:r>
        <w:rPr>
          <w:rFonts w:ascii="Arial" w:hAnsi="Arial" w:cs="Arial"/>
          <w:color w:val="000000"/>
          <w:sz w:val="18"/>
          <w:szCs w:val="18"/>
        </w:rPr>
        <w:t> </w:t>
      </w:r>
    </w:p>
    <w:p w14:paraId="471453DF" w14:textId="77777777" w:rsidR="004D7028" w:rsidRDefault="004D7028">
      <w:pPr>
        <w:sectPr w:rsidR="004D7028" w:rsidSect="001C1D68">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EDD720B" w14:textId="59032BEF"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27537">
        <w:rPr>
          <w:rFonts w:ascii="Arial" w:hAnsi="Arial" w:cs="Arial"/>
          <w:sz w:val="18"/>
          <w:szCs w:val="18"/>
        </w:rPr>
        <w:t>3</w:t>
      </w:r>
    </w:p>
    <w:p w14:paraId="706D0974" w14:textId="77777777" w:rsidR="001C1D68" w:rsidRPr="00252358" w:rsidRDefault="001C1D68" w:rsidP="001C1D68"/>
    <w:p w14:paraId="221091D7"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0B7B1C1" w14:textId="77777777" w:rsidR="001C1D68" w:rsidRDefault="001C1D68" w:rsidP="001C1D68">
      <w:pPr>
        <w:spacing w:after="120"/>
        <w:rPr>
          <w:rFonts w:ascii="Arial" w:hAnsi="Arial" w:cs="Arial"/>
        </w:rPr>
      </w:pPr>
    </w:p>
    <w:p w14:paraId="522B3259" w14:textId="69B94949" w:rsidR="004D7028" w:rsidRDefault="005D5CD4">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5E375646" w14:textId="77777777" w:rsidR="004D7028" w:rsidRDefault="005D5CD4">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BF5A262" w14:textId="77777777" w:rsidR="004D7028" w:rsidRDefault="005D5CD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963531B" w14:textId="77777777" w:rsidR="004D7028" w:rsidRDefault="004D7028">
      <w:pPr>
        <w:sectPr w:rsidR="004D7028" w:rsidSect="001C1D68">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227813EB" w14:textId="4427D3E6"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27537">
        <w:rPr>
          <w:rFonts w:ascii="Arial" w:hAnsi="Arial" w:cs="Arial"/>
          <w:sz w:val="18"/>
          <w:szCs w:val="18"/>
        </w:rPr>
        <w:t>4</w:t>
      </w:r>
    </w:p>
    <w:p w14:paraId="73A0E16E" w14:textId="77777777" w:rsidR="001C1D68" w:rsidRPr="00252358" w:rsidRDefault="001C1D68" w:rsidP="001C1D68"/>
    <w:p w14:paraId="7DF5289A"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1238EA9" w14:textId="77777777" w:rsidR="001C1D68" w:rsidRDefault="001C1D68" w:rsidP="001C1D68">
      <w:pPr>
        <w:spacing w:after="120"/>
        <w:rPr>
          <w:rFonts w:ascii="Arial" w:hAnsi="Arial" w:cs="Arial"/>
        </w:rPr>
      </w:pPr>
    </w:p>
    <w:p w14:paraId="0C24C6D5" w14:textId="77777777" w:rsidR="004D7028" w:rsidRDefault="005D5CD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D7028" w14:paraId="38901844" w14:textId="77777777">
        <w:tc>
          <w:tcPr>
            <w:tcW w:w="0" w:type="auto"/>
            <w:tcMar>
              <w:top w:w="0" w:type="auto"/>
              <w:bottom w:w="0" w:type="auto"/>
            </w:tcMar>
          </w:tcPr>
          <w:p w14:paraId="79ECA042" w14:textId="77777777" w:rsidR="004D7028" w:rsidRDefault="005D5CD4" w:rsidP="008D6BF3">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5CCFDBD" w14:textId="77777777" w:rsidR="004D7028" w:rsidRDefault="005D5CD4" w:rsidP="008D6BF3">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42EF595" w14:textId="77777777" w:rsidR="004D7028" w:rsidRDefault="005D5CD4" w:rsidP="008D6BF3">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AFFB8F4" w14:textId="77777777" w:rsidR="004D7028" w:rsidRDefault="005D5CD4">
      <w:pPr>
        <w:spacing w:before="225" w:after="225" w:line="240" w:lineRule="auto"/>
        <w:jc w:val="center"/>
      </w:pPr>
      <w:r>
        <w:rPr>
          <w:rFonts w:ascii="Arial" w:hAnsi="Arial" w:cs="Arial"/>
          <w:b/>
          <w:bCs/>
          <w:color w:val="000000"/>
          <w:sz w:val="21"/>
          <w:szCs w:val="21"/>
        </w:rPr>
        <w:t>POOBLASTILO</w:t>
      </w:r>
    </w:p>
    <w:p w14:paraId="0F6730BA" w14:textId="205ACA93" w:rsidR="004D7028" w:rsidRDefault="005D5CD4">
      <w:pPr>
        <w:spacing w:before="225" w:after="225" w:line="240" w:lineRule="auto"/>
        <w:jc w:val="both"/>
      </w:pPr>
      <w:r>
        <w:rPr>
          <w:rFonts w:ascii="Arial" w:hAnsi="Arial" w:cs="Arial"/>
          <w:color w:val="000000"/>
          <w:sz w:val="18"/>
          <w:szCs w:val="18"/>
        </w:rPr>
        <w:t>Pooblaščamo naročnika</w:t>
      </w:r>
      <w:r w:rsidR="00037AFE">
        <w:rPr>
          <w:rFonts w:ascii="Arial" w:hAnsi="Arial" w:cs="Arial"/>
          <w:color w:val="000000"/>
          <w:sz w:val="18"/>
          <w:szCs w:val="18"/>
        </w:rPr>
        <w:t xml:space="preserve"> </w:t>
      </w:r>
      <w:r w:rsidR="0027586B">
        <w:rPr>
          <w:rFonts w:ascii="Arial" w:hAnsi="Arial" w:cs="Arial"/>
          <w:color w:val="000000"/>
          <w:sz w:val="18"/>
          <w:szCs w:val="18"/>
        </w:rPr>
        <w:t>KEMIJSKI INŠTITUT</w:t>
      </w:r>
      <w:r w:rsidR="00037AFE" w:rsidRPr="00037AFE">
        <w:rPr>
          <w:rFonts w:ascii="Arial" w:hAnsi="Arial" w:cs="Arial"/>
          <w:color w:val="000000"/>
          <w:sz w:val="18"/>
          <w:szCs w:val="18"/>
        </w:rPr>
        <w:t xml:space="preserve">, </w:t>
      </w:r>
      <w:r w:rsidR="0027586B">
        <w:rPr>
          <w:rFonts w:ascii="Arial" w:hAnsi="Arial" w:cs="Arial"/>
          <w:color w:val="000000"/>
          <w:sz w:val="18"/>
          <w:szCs w:val="18"/>
        </w:rPr>
        <w:t xml:space="preserve">Hajdrihova </w:t>
      </w:r>
      <w:r w:rsidR="002836FD">
        <w:rPr>
          <w:rFonts w:ascii="Arial" w:hAnsi="Arial" w:cs="Arial"/>
          <w:color w:val="000000"/>
          <w:sz w:val="18"/>
          <w:szCs w:val="18"/>
        </w:rPr>
        <w:t>19,</w:t>
      </w:r>
      <w:r w:rsidR="00037AFE" w:rsidRPr="00037AFE">
        <w:rPr>
          <w:rFonts w:ascii="Arial" w:hAnsi="Arial" w:cs="Arial"/>
          <w:color w:val="000000"/>
          <w:sz w:val="18"/>
          <w:szCs w:val="18"/>
        </w:rPr>
        <w:t xml:space="preserve"> </w:t>
      </w:r>
      <w:r w:rsidR="002836FD">
        <w:rPr>
          <w:rFonts w:ascii="Arial" w:hAnsi="Arial" w:cs="Arial"/>
          <w:color w:val="000000"/>
          <w:sz w:val="18"/>
          <w:szCs w:val="18"/>
        </w:rPr>
        <w:t>1000 Ljubljana</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D7028" w14:paraId="50DC5FF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4F902" w14:textId="77777777" w:rsidR="004D7028" w:rsidRDefault="005D5CD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1865D" w14:textId="77777777" w:rsidR="004D7028" w:rsidRDefault="005D5CD4">
            <w:r>
              <w:rPr>
                <w:rFonts w:ascii="Arial" w:hAnsi="Arial" w:cs="Arial"/>
                <w:color w:val="000000"/>
                <w:position w:val="-2"/>
                <w:sz w:val="18"/>
                <w:szCs w:val="18"/>
              </w:rPr>
              <w:t> </w:t>
            </w:r>
          </w:p>
        </w:tc>
      </w:tr>
      <w:tr w:rsidR="004D7028" w14:paraId="2E9D91A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9AFAA" w14:textId="77777777" w:rsidR="004D7028" w:rsidRDefault="005D5CD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E40C" w14:textId="77777777" w:rsidR="004D7028" w:rsidRDefault="005D5CD4">
            <w:r>
              <w:rPr>
                <w:rFonts w:ascii="Arial" w:hAnsi="Arial" w:cs="Arial"/>
                <w:color w:val="000000"/>
                <w:position w:val="-2"/>
                <w:sz w:val="18"/>
                <w:szCs w:val="18"/>
              </w:rPr>
              <w:t> </w:t>
            </w:r>
          </w:p>
        </w:tc>
      </w:tr>
      <w:tr w:rsidR="004D7028" w14:paraId="6B0F863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97FB8" w14:textId="77777777" w:rsidR="004D7028" w:rsidRDefault="005D5CD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59DB2" w14:textId="77777777" w:rsidR="004D7028" w:rsidRDefault="005D5CD4">
            <w:r>
              <w:rPr>
                <w:rFonts w:ascii="Arial" w:hAnsi="Arial" w:cs="Arial"/>
                <w:color w:val="000000"/>
                <w:position w:val="-2"/>
                <w:sz w:val="18"/>
                <w:szCs w:val="18"/>
              </w:rPr>
              <w:t> </w:t>
            </w:r>
          </w:p>
        </w:tc>
      </w:tr>
      <w:tr w:rsidR="004D7028" w14:paraId="4FF9B7B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CA992" w14:textId="77777777" w:rsidR="004D7028" w:rsidRDefault="005D5CD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22BDF" w14:textId="77777777" w:rsidR="004D7028" w:rsidRDefault="005D5CD4">
            <w:r>
              <w:rPr>
                <w:rFonts w:ascii="Arial" w:hAnsi="Arial" w:cs="Arial"/>
                <w:color w:val="000000"/>
                <w:position w:val="-2"/>
                <w:sz w:val="18"/>
                <w:szCs w:val="18"/>
              </w:rPr>
              <w:t> </w:t>
            </w:r>
          </w:p>
        </w:tc>
      </w:tr>
      <w:tr w:rsidR="004D7028" w14:paraId="0E2A776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9E00A" w14:textId="77777777" w:rsidR="004D7028" w:rsidRDefault="005D5CD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4C370" w14:textId="77777777" w:rsidR="004D7028" w:rsidRDefault="005D5CD4">
            <w:r>
              <w:rPr>
                <w:rFonts w:ascii="Arial" w:hAnsi="Arial" w:cs="Arial"/>
                <w:color w:val="000000"/>
                <w:position w:val="-2"/>
                <w:sz w:val="18"/>
                <w:szCs w:val="18"/>
              </w:rPr>
              <w:t> </w:t>
            </w:r>
          </w:p>
        </w:tc>
      </w:tr>
    </w:tbl>
    <w:p w14:paraId="0E348557"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2AAF4895" w14:textId="77777777">
        <w:tc>
          <w:tcPr>
            <w:tcW w:w="2500" w:type="pct"/>
            <w:tcMar>
              <w:top w:w="75" w:type="dxa"/>
              <w:bottom w:w="75" w:type="dxa"/>
            </w:tcMar>
            <w:vAlign w:val="center"/>
          </w:tcPr>
          <w:p w14:paraId="0FEC0DEF"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6DDF4D8F" w14:textId="77777777" w:rsidR="004D7028" w:rsidRDefault="005D5CD4">
            <w:r>
              <w:rPr>
                <w:rFonts w:ascii="Arial" w:hAnsi="Arial" w:cs="Arial"/>
                <w:color w:val="000000"/>
                <w:position w:val="-2"/>
                <w:sz w:val="18"/>
                <w:szCs w:val="18"/>
              </w:rPr>
              <w:t>Ime in priimek: _____________________</w:t>
            </w:r>
          </w:p>
        </w:tc>
      </w:tr>
      <w:tr w:rsidR="004D7028" w14:paraId="1F5D4831" w14:textId="77777777">
        <w:tc>
          <w:tcPr>
            <w:tcW w:w="2500" w:type="pct"/>
            <w:tcMar>
              <w:top w:w="75" w:type="dxa"/>
              <w:bottom w:w="75" w:type="dxa"/>
            </w:tcMar>
            <w:vAlign w:val="center"/>
          </w:tcPr>
          <w:p w14:paraId="218049AF"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519771F9" w14:textId="77777777" w:rsidR="004D7028" w:rsidRDefault="004D7028"/>
          <w:p w14:paraId="39FC4E86" w14:textId="77777777" w:rsidR="004D7028" w:rsidRDefault="005D5CD4">
            <w:pPr>
              <w:jc w:val="center"/>
            </w:pPr>
            <w:r>
              <w:rPr>
                <w:rFonts w:ascii="Arial" w:hAnsi="Arial" w:cs="Arial"/>
                <w:color w:val="A9A9A9"/>
                <w:position w:val="-2"/>
                <w:sz w:val="18"/>
                <w:szCs w:val="18"/>
              </w:rPr>
              <w:t>(žig in podpis)</w:t>
            </w:r>
          </w:p>
        </w:tc>
      </w:tr>
    </w:tbl>
    <w:p w14:paraId="58A74DA6" w14:textId="77777777" w:rsidR="004D7028" w:rsidRDefault="005D5CD4">
      <w:pPr>
        <w:spacing w:before="225" w:after="225" w:line="240" w:lineRule="auto"/>
        <w:jc w:val="both"/>
      </w:pPr>
      <w:r>
        <w:rPr>
          <w:rFonts w:ascii="Arial" w:hAnsi="Arial" w:cs="Arial"/>
          <w:color w:val="000000"/>
          <w:sz w:val="18"/>
          <w:szCs w:val="18"/>
        </w:rPr>
        <w:t> </w:t>
      </w:r>
    </w:p>
    <w:p w14:paraId="255ACEF2" w14:textId="77777777" w:rsidR="004D7028" w:rsidRDefault="005D5CD4">
      <w:pPr>
        <w:spacing w:before="225" w:after="225" w:line="240" w:lineRule="auto"/>
        <w:jc w:val="both"/>
      </w:pPr>
      <w:r>
        <w:rPr>
          <w:rFonts w:ascii="Arial" w:hAnsi="Arial" w:cs="Arial"/>
          <w:color w:val="000000"/>
          <w:sz w:val="18"/>
          <w:szCs w:val="18"/>
        </w:rPr>
        <w:t> </w:t>
      </w:r>
    </w:p>
    <w:p w14:paraId="27C1D423" w14:textId="77777777" w:rsidR="004D7028" w:rsidRDefault="005D5CD4">
      <w:pPr>
        <w:spacing w:before="225" w:after="225" w:line="240" w:lineRule="auto"/>
        <w:jc w:val="both"/>
      </w:pPr>
      <w:r>
        <w:rPr>
          <w:rFonts w:ascii="Arial" w:hAnsi="Arial" w:cs="Arial"/>
          <w:color w:val="000000"/>
          <w:sz w:val="18"/>
          <w:szCs w:val="18"/>
        </w:rPr>
        <w:t> </w:t>
      </w:r>
    </w:p>
    <w:p w14:paraId="51F3FB5C" w14:textId="77777777" w:rsidR="004D7028" w:rsidRDefault="004D7028">
      <w:pPr>
        <w:sectPr w:rsidR="004D7028" w:rsidSect="001C1D68">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17FEDE8D" w14:textId="0225B48E"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27537">
        <w:rPr>
          <w:rFonts w:ascii="Arial" w:hAnsi="Arial" w:cs="Arial"/>
          <w:sz w:val="18"/>
          <w:szCs w:val="18"/>
        </w:rPr>
        <w:t>5</w:t>
      </w:r>
    </w:p>
    <w:p w14:paraId="27AC90CE" w14:textId="77777777" w:rsidR="001C1D68" w:rsidRPr="00252358" w:rsidRDefault="001C1D68" w:rsidP="001C1D68"/>
    <w:p w14:paraId="223BF08D"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0881029" w14:textId="77777777" w:rsidR="001C1D68" w:rsidRDefault="001C1D68" w:rsidP="001C1D68">
      <w:pPr>
        <w:spacing w:after="120"/>
        <w:rPr>
          <w:rFonts w:ascii="Arial" w:hAnsi="Arial" w:cs="Arial"/>
        </w:rPr>
      </w:pPr>
    </w:p>
    <w:p w14:paraId="2EE0E4EA" w14:textId="77777777" w:rsidR="004D7028" w:rsidRDefault="005D5CD4">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D7028" w14:paraId="558B4B2E" w14:textId="77777777">
        <w:tc>
          <w:tcPr>
            <w:tcW w:w="0" w:type="auto"/>
            <w:tcMar>
              <w:top w:w="0" w:type="auto"/>
              <w:bottom w:w="0" w:type="auto"/>
            </w:tcMar>
          </w:tcPr>
          <w:p w14:paraId="04BAADC4" w14:textId="77777777" w:rsidR="004D7028" w:rsidRDefault="005D5CD4" w:rsidP="008D6BF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8A8F9FE" w14:textId="77777777" w:rsidR="004D7028" w:rsidRDefault="005D5CD4" w:rsidP="008D6BF3">
            <w:pPr>
              <w:numPr>
                <w:ilvl w:val="0"/>
                <w:numId w:val="1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D00F9B" w14:textId="77777777" w:rsidR="004D7028" w:rsidRDefault="005D5CD4">
      <w:pPr>
        <w:spacing w:before="225" w:after="225" w:line="240" w:lineRule="auto"/>
        <w:jc w:val="center"/>
      </w:pPr>
      <w:r>
        <w:rPr>
          <w:rFonts w:ascii="Arial" w:hAnsi="Arial" w:cs="Arial"/>
          <w:b/>
          <w:bCs/>
          <w:color w:val="000000"/>
          <w:sz w:val="21"/>
          <w:szCs w:val="21"/>
        </w:rPr>
        <w:t>POOBLASTILO</w:t>
      </w:r>
    </w:p>
    <w:p w14:paraId="57F39CBA" w14:textId="561A2D49" w:rsidR="004D7028" w:rsidRDefault="005D5CD4">
      <w:pPr>
        <w:spacing w:before="225" w:after="225" w:line="240" w:lineRule="auto"/>
        <w:jc w:val="both"/>
      </w:pPr>
      <w:r>
        <w:rPr>
          <w:rFonts w:ascii="Arial" w:hAnsi="Arial" w:cs="Arial"/>
          <w:color w:val="000000"/>
          <w:sz w:val="18"/>
          <w:szCs w:val="18"/>
        </w:rPr>
        <w:t>Spodaj podpisani pooblaščam naročnika</w:t>
      </w:r>
      <w:r w:rsidR="00B41A3E" w:rsidRPr="00B41A3E">
        <w:rPr>
          <w:rFonts w:ascii="Arial" w:hAnsi="Arial" w:cs="Arial"/>
          <w:color w:val="000000"/>
          <w:sz w:val="18"/>
          <w:szCs w:val="18"/>
        </w:rPr>
        <w:t xml:space="preserve"> </w:t>
      </w:r>
      <w:r w:rsidR="00D04403" w:rsidRPr="00D04403">
        <w:rPr>
          <w:rFonts w:ascii="Arial" w:hAnsi="Arial" w:cs="Arial"/>
          <w:b/>
          <w:bCs/>
          <w:color w:val="000000"/>
          <w:sz w:val="18"/>
          <w:szCs w:val="18"/>
        </w:rPr>
        <w:t>KEMIJSKI INŠTITUT, Hajdrihova 19, 1000 Ljubljana</w:t>
      </w:r>
      <w:r w:rsidRPr="00D04403">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D7028" w14:paraId="31B0C9B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0693B" w14:textId="77777777" w:rsidR="004D7028" w:rsidRDefault="005D5CD4">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1D838" w14:textId="77777777" w:rsidR="004D7028" w:rsidRDefault="005D5CD4">
            <w:r>
              <w:rPr>
                <w:rFonts w:ascii="Arial" w:hAnsi="Arial" w:cs="Arial"/>
                <w:color w:val="000000"/>
                <w:position w:val="-2"/>
                <w:sz w:val="18"/>
                <w:szCs w:val="18"/>
              </w:rPr>
              <w:t> </w:t>
            </w:r>
          </w:p>
        </w:tc>
      </w:tr>
      <w:tr w:rsidR="004D7028" w14:paraId="1680477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838FD" w14:textId="77777777" w:rsidR="004D7028" w:rsidRDefault="005D5CD4">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F403E" w14:textId="77777777" w:rsidR="004D7028" w:rsidRDefault="005D5CD4">
            <w:r>
              <w:rPr>
                <w:rFonts w:ascii="Arial" w:hAnsi="Arial" w:cs="Arial"/>
                <w:color w:val="000000"/>
                <w:position w:val="-2"/>
                <w:sz w:val="18"/>
                <w:szCs w:val="18"/>
              </w:rPr>
              <w:t> </w:t>
            </w:r>
          </w:p>
        </w:tc>
      </w:tr>
      <w:tr w:rsidR="004D7028" w14:paraId="30ADEB2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18760" w14:textId="77777777" w:rsidR="004D7028" w:rsidRDefault="005D5CD4">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35919" w14:textId="77777777" w:rsidR="004D7028" w:rsidRDefault="005D5CD4">
            <w:r>
              <w:rPr>
                <w:rFonts w:ascii="Arial" w:hAnsi="Arial" w:cs="Arial"/>
                <w:color w:val="000000"/>
                <w:position w:val="-2"/>
                <w:sz w:val="18"/>
                <w:szCs w:val="18"/>
              </w:rPr>
              <w:t> </w:t>
            </w:r>
          </w:p>
        </w:tc>
      </w:tr>
      <w:tr w:rsidR="004D7028" w14:paraId="5AEFA9B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2ED32" w14:textId="77777777" w:rsidR="004D7028" w:rsidRDefault="005D5CD4">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F24938" w14:textId="77777777" w:rsidR="004D7028" w:rsidRDefault="005D5CD4">
            <w:r>
              <w:rPr>
                <w:rFonts w:ascii="Arial" w:hAnsi="Arial" w:cs="Arial"/>
                <w:color w:val="000000"/>
                <w:position w:val="-2"/>
                <w:sz w:val="18"/>
                <w:szCs w:val="18"/>
              </w:rPr>
              <w:t> </w:t>
            </w:r>
          </w:p>
        </w:tc>
      </w:tr>
      <w:tr w:rsidR="004D7028" w14:paraId="1FBB3E9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E5FB8" w14:textId="77777777" w:rsidR="004D7028" w:rsidRDefault="005D5CD4">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ADCF3" w14:textId="77777777" w:rsidR="004D7028" w:rsidRDefault="005D5CD4">
            <w:r>
              <w:rPr>
                <w:rFonts w:ascii="Arial" w:hAnsi="Arial" w:cs="Arial"/>
                <w:color w:val="000000"/>
                <w:position w:val="-2"/>
                <w:sz w:val="18"/>
                <w:szCs w:val="18"/>
              </w:rPr>
              <w:t> </w:t>
            </w:r>
          </w:p>
        </w:tc>
      </w:tr>
      <w:tr w:rsidR="004D7028" w14:paraId="3FAF137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C879C" w14:textId="77777777" w:rsidR="004D7028" w:rsidRDefault="005D5CD4">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B4F54" w14:textId="77777777" w:rsidR="004D7028" w:rsidRDefault="005D5CD4">
            <w:r>
              <w:rPr>
                <w:rFonts w:ascii="Arial" w:hAnsi="Arial" w:cs="Arial"/>
                <w:color w:val="000000"/>
                <w:position w:val="-2"/>
                <w:sz w:val="18"/>
                <w:szCs w:val="18"/>
              </w:rPr>
              <w:t> </w:t>
            </w:r>
          </w:p>
        </w:tc>
      </w:tr>
      <w:tr w:rsidR="004D7028" w14:paraId="1506996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AC726" w14:textId="77777777" w:rsidR="004D7028" w:rsidRDefault="005D5CD4">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6CD80" w14:textId="77777777" w:rsidR="004D7028" w:rsidRDefault="005D5CD4">
            <w:r>
              <w:rPr>
                <w:rFonts w:ascii="Arial" w:hAnsi="Arial" w:cs="Arial"/>
                <w:color w:val="000000"/>
                <w:position w:val="-2"/>
                <w:sz w:val="18"/>
                <w:szCs w:val="18"/>
              </w:rPr>
              <w:t> </w:t>
            </w:r>
          </w:p>
        </w:tc>
      </w:tr>
      <w:tr w:rsidR="004D7028" w14:paraId="25BF4B6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76EC4" w14:textId="77777777" w:rsidR="004D7028" w:rsidRDefault="005D5CD4">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11C16" w14:textId="77777777" w:rsidR="004D7028" w:rsidRDefault="005D5CD4">
            <w:r>
              <w:rPr>
                <w:rFonts w:ascii="Arial" w:hAnsi="Arial" w:cs="Arial"/>
                <w:color w:val="000000"/>
                <w:position w:val="-2"/>
                <w:sz w:val="18"/>
                <w:szCs w:val="18"/>
              </w:rPr>
              <w:t> </w:t>
            </w:r>
          </w:p>
        </w:tc>
      </w:tr>
    </w:tbl>
    <w:p w14:paraId="36BBF52C"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4E8A76DC" w14:textId="77777777">
        <w:tc>
          <w:tcPr>
            <w:tcW w:w="2500" w:type="pct"/>
            <w:tcMar>
              <w:top w:w="75" w:type="dxa"/>
              <w:bottom w:w="75" w:type="dxa"/>
            </w:tcMar>
            <w:vAlign w:val="center"/>
          </w:tcPr>
          <w:p w14:paraId="63B97B83"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5DC44B52" w14:textId="77777777" w:rsidR="004D7028" w:rsidRDefault="005D5CD4">
            <w:r>
              <w:rPr>
                <w:rFonts w:ascii="Arial" w:hAnsi="Arial" w:cs="Arial"/>
                <w:color w:val="000000"/>
                <w:position w:val="-2"/>
                <w:sz w:val="18"/>
                <w:szCs w:val="18"/>
              </w:rPr>
              <w:t>Ime in priimek: _____________________</w:t>
            </w:r>
          </w:p>
        </w:tc>
      </w:tr>
      <w:tr w:rsidR="004D7028" w14:paraId="4D1E877E" w14:textId="77777777">
        <w:tc>
          <w:tcPr>
            <w:tcW w:w="2500" w:type="pct"/>
            <w:tcMar>
              <w:top w:w="75" w:type="dxa"/>
              <w:bottom w:w="75" w:type="dxa"/>
            </w:tcMar>
            <w:vAlign w:val="center"/>
          </w:tcPr>
          <w:p w14:paraId="30FEA93E"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34AF88C4" w14:textId="77777777" w:rsidR="004D7028" w:rsidRDefault="005D5CD4">
            <w:pPr>
              <w:jc w:val="center"/>
            </w:pPr>
            <w:r>
              <w:rPr>
                <w:rFonts w:ascii="Arial" w:hAnsi="Arial" w:cs="Arial"/>
                <w:color w:val="A9A9A9"/>
                <w:position w:val="-2"/>
                <w:sz w:val="18"/>
                <w:szCs w:val="18"/>
              </w:rPr>
              <w:t>(podpis)</w:t>
            </w:r>
          </w:p>
        </w:tc>
      </w:tr>
    </w:tbl>
    <w:p w14:paraId="2740C0C5" w14:textId="77777777" w:rsidR="004D7028" w:rsidRDefault="005D5CD4">
      <w:pPr>
        <w:spacing w:before="225" w:after="225" w:line="240" w:lineRule="auto"/>
        <w:jc w:val="both"/>
      </w:pPr>
      <w:r>
        <w:rPr>
          <w:rFonts w:ascii="Arial" w:hAnsi="Arial" w:cs="Arial"/>
          <w:color w:val="000000"/>
          <w:sz w:val="18"/>
          <w:szCs w:val="18"/>
        </w:rPr>
        <w:t> </w:t>
      </w:r>
    </w:p>
    <w:p w14:paraId="472F11A4" w14:textId="5A7A5764" w:rsidR="0036327E" w:rsidRDefault="005D5CD4" w:rsidP="0036327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F5F20B3" w14:textId="77777777" w:rsidR="0036327E" w:rsidRDefault="0036327E" w:rsidP="0036327E">
      <w:pPr>
        <w:tabs>
          <w:tab w:val="left" w:pos="2310"/>
        </w:tabs>
      </w:pPr>
      <w:r>
        <w:lastRenderedPageBreak/>
        <w:tab/>
      </w:r>
    </w:p>
    <w:p w14:paraId="0103278B" w14:textId="060E159C" w:rsidR="001C1D68" w:rsidRPr="007C503B" w:rsidRDefault="005D5CD4" w:rsidP="007C503B">
      <w:pPr>
        <w:tabs>
          <w:tab w:val="left" w:pos="1365"/>
        </w:tabs>
        <w:jc w:val="right"/>
        <w:rPr>
          <w:rFonts w:ascii="Arial" w:hAnsi="Arial" w:cs="Arial"/>
          <w:sz w:val="18"/>
          <w:szCs w:val="18"/>
        </w:rPr>
      </w:pPr>
      <w:r w:rsidRPr="00590863">
        <w:rPr>
          <w:rFonts w:ascii="Arial" w:hAnsi="Arial" w:cs="Arial"/>
          <w:sz w:val="18"/>
          <w:szCs w:val="18"/>
        </w:rPr>
        <w:t xml:space="preserve">Obrazec št: </w:t>
      </w:r>
      <w:r w:rsidR="00227537">
        <w:rPr>
          <w:rFonts w:ascii="Arial" w:hAnsi="Arial" w:cs="Arial"/>
          <w:sz w:val="18"/>
          <w:szCs w:val="18"/>
        </w:rPr>
        <w:t>6</w:t>
      </w:r>
    </w:p>
    <w:p w14:paraId="7A9C965F" w14:textId="269B5291" w:rsidR="00227537" w:rsidRDefault="00227537" w:rsidP="002275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CE730A">
        <w:rPr>
          <w:rFonts w:ascii="Arial" w:hAnsi="Arial" w:cs="Arial"/>
        </w:rPr>
        <w:t xml:space="preserve">Izjava o kadrovskih zmogljivostih za izvedbo </w:t>
      </w:r>
    </w:p>
    <w:p w14:paraId="2AE512A8" w14:textId="77777777" w:rsidR="001C1D68" w:rsidRDefault="001C1D68" w:rsidP="001C1D68">
      <w:pPr>
        <w:spacing w:after="120"/>
        <w:rPr>
          <w:rFonts w:ascii="Arial" w:hAnsi="Arial" w:cs="Arial"/>
        </w:rPr>
      </w:pPr>
    </w:p>
    <w:p w14:paraId="74DD140D" w14:textId="77777777" w:rsidR="00E16D6C" w:rsidRDefault="00E16D6C" w:rsidP="00E16D6C">
      <w:pPr>
        <w:spacing w:before="225" w:after="225" w:line="240" w:lineRule="auto"/>
        <w:jc w:val="center"/>
      </w:pPr>
      <w:r>
        <w:rPr>
          <w:rFonts w:ascii="Arial" w:hAnsi="Arial" w:cs="Arial"/>
          <w:color w:val="000000"/>
          <w:sz w:val="18"/>
          <w:szCs w:val="18"/>
        </w:rPr>
        <w:t>Javno naročilo:</w:t>
      </w:r>
    </w:p>
    <w:p w14:paraId="60573666" w14:textId="3C799E97" w:rsidR="00E16D6C" w:rsidRDefault="00E16D6C" w:rsidP="00E16D6C">
      <w:pPr>
        <w:spacing w:before="225" w:after="225" w:line="240" w:lineRule="auto"/>
        <w:jc w:val="center"/>
      </w:pPr>
      <w:r>
        <w:rPr>
          <w:rFonts w:ascii="Arial" w:hAnsi="Arial" w:cs="Arial"/>
          <w:color w:val="000000"/>
          <w:sz w:val="18"/>
          <w:szCs w:val="18"/>
        </w:rPr>
        <w:t>»</w:t>
      </w:r>
      <w:r w:rsidRPr="00E16D6C">
        <w:rPr>
          <w:rFonts w:ascii="Arial" w:hAnsi="Arial" w:cs="Arial"/>
          <w:b/>
          <w:bCs/>
          <w:color w:val="000000"/>
          <w:sz w:val="18"/>
          <w:szCs w:val="18"/>
        </w:rPr>
        <w:t>Čiščenje prostorov Kemijskega inštituta</w:t>
      </w:r>
      <w:r>
        <w:rPr>
          <w:rFonts w:ascii="Arial" w:hAnsi="Arial" w:cs="Arial"/>
          <w:b/>
          <w:bCs/>
          <w:color w:val="000000"/>
          <w:sz w:val="18"/>
          <w:szCs w:val="18"/>
        </w:rPr>
        <w:t>«</w:t>
      </w:r>
      <w:r>
        <w:rPr>
          <w:rFonts w:ascii="Arial" w:hAnsi="Arial" w:cs="Arial"/>
          <w:color w:val="000000"/>
          <w:sz w:val="18"/>
          <w:szCs w:val="18"/>
        </w:rPr>
        <w:t> </w:t>
      </w:r>
    </w:p>
    <w:p w14:paraId="0CCED4AE" w14:textId="77777777" w:rsidR="00E16D6C" w:rsidRDefault="00E16D6C" w:rsidP="00E16D6C">
      <w:pPr>
        <w:spacing w:before="225" w:after="225" w:line="240" w:lineRule="auto"/>
        <w:jc w:val="both"/>
      </w:pPr>
      <w:r>
        <w:rPr>
          <w:rFonts w:ascii="Arial" w:hAnsi="Arial" w:cs="Arial"/>
          <w:color w:val="000000"/>
          <w:sz w:val="18"/>
          <w:szCs w:val="18"/>
        </w:rPr>
        <w:t>__________________________________________________________________________________________</w:t>
      </w:r>
    </w:p>
    <w:p w14:paraId="75C1C0B8" w14:textId="77777777" w:rsidR="00E16D6C" w:rsidRDefault="00E16D6C" w:rsidP="00E16D6C">
      <w:pPr>
        <w:spacing w:before="225" w:after="225" w:line="240" w:lineRule="auto"/>
        <w:jc w:val="center"/>
      </w:pPr>
      <w:r>
        <w:rPr>
          <w:rFonts w:ascii="Arial" w:hAnsi="Arial" w:cs="Arial"/>
          <w:color w:val="000000"/>
          <w:sz w:val="18"/>
          <w:szCs w:val="18"/>
        </w:rPr>
        <w:t>(naziv ponudnika, partnerja v skupni ponudbi) </w:t>
      </w:r>
    </w:p>
    <w:p w14:paraId="250B44D0" w14:textId="77777777" w:rsidR="00E16D6C" w:rsidRDefault="00E16D6C" w:rsidP="00E16D6C">
      <w:pPr>
        <w:spacing w:before="225" w:after="225" w:line="240" w:lineRule="auto"/>
        <w:jc w:val="both"/>
      </w:pPr>
      <w:r>
        <w:rPr>
          <w:rFonts w:ascii="Arial" w:hAnsi="Arial" w:cs="Arial"/>
          <w:color w:val="000000"/>
          <w:sz w:val="18"/>
          <w:szCs w:val="18"/>
        </w:rPr>
        <w:t>Izjavljamo, da v našem podjetju zaposleni čistilci in čistilke oziroma čistilci in čistilke, s katerimi smo v pogodbenem razmerju, ki opravljajo storitve čiščenja, izpolnjujejo vse predpisane zdravstvene, delovne in druge pogoje v skladu z veljavnimi predpisi na področju predmeta javnega naročila.</w:t>
      </w:r>
    </w:p>
    <w:p w14:paraId="3C5B9DAE" w14:textId="77777777" w:rsidR="00E16D6C" w:rsidRDefault="00E16D6C" w:rsidP="00E16D6C">
      <w:pPr>
        <w:spacing w:before="225" w:after="225" w:line="240" w:lineRule="auto"/>
        <w:jc w:val="both"/>
      </w:pPr>
      <w:r>
        <w:rPr>
          <w:rFonts w:ascii="Arial" w:hAnsi="Arial" w:cs="Arial"/>
          <w:color w:val="000000"/>
          <w:sz w:val="18"/>
          <w:szCs w:val="18"/>
        </w:rPr>
        <w:t>Pri izvajanju javnega naročila bodo sodelovali sledeči čistilci in čistilke: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12"/>
        <w:gridCol w:w="2086"/>
        <w:gridCol w:w="3554"/>
      </w:tblGrid>
      <w:tr w:rsidR="00E16D6C" w14:paraId="19F11A28"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CE5F1" w14:textId="77777777" w:rsidR="00E16D6C" w:rsidRDefault="00E16D6C" w:rsidP="007B6281">
            <w:pPr>
              <w:spacing w:before="135" w:after="135"/>
              <w:jc w:val="center"/>
              <w:textAlignment w:val="center"/>
            </w:pPr>
            <w:r>
              <w:rPr>
                <w:rFonts w:ascii="Arial" w:hAnsi="Arial" w:cs="Arial"/>
                <w:b/>
                <w:bCs/>
                <w:color w:val="000000"/>
                <w:position w:val="-2"/>
                <w:sz w:val="18"/>
                <w:szCs w:val="18"/>
              </w:rPr>
              <w:t>Priimek in ime</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E1E33" w14:textId="77777777" w:rsidR="00E16D6C" w:rsidRDefault="00E16D6C" w:rsidP="007B6281">
            <w:pPr>
              <w:spacing w:before="135" w:after="135"/>
              <w:jc w:val="center"/>
              <w:textAlignment w:val="center"/>
            </w:pPr>
            <w:r>
              <w:rPr>
                <w:rFonts w:ascii="Arial" w:hAnsi="Arial" w:cs="Arial"/>
                <w:b/>
                <w:bCs/>
                <w:color w:val="000000"/>
                <w:position w:val="-2"/>
                <w:sz w:val="18"/>
                <w:szCs w:val="18"/>
              </w:rPr>
              <w:t>Leta delovnih izkušenj</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6797" w14:textId="77777777" w:rsidR="00E16D6C" w:rsidRDefault="00E16D6C" w:rsidP="007B6281">
            <w:pPr>
              <w:spacing w:before="135" w:after="135"/>
              <w:jc w:val="center"/>
              <w:textAlignment w:val="center"/>
            </w:pPr>
            <w:r>
              <w:rPr>
                <w:rFonts w:ascii="Arial" w:hAnsi="Arial" w:cs="Arial"/>
                <w:b/>
                <w:bCs/>
                <w:color w:val="000000"/>
                <w:position w:val="-2"/>
                <w:sz w:val="18"/>
                <w:szCs w:val="18"/>
              </w:rPr>
              <w:t>Čistilec / čistilka je v rednem del. razmerju pri ponudniku DA/NE</w:t>
            </w:r>
          </w:p>
          <w:p w14:paraId="42B7D642" w14:textId="77777777" w:rsidR="00E16D6C" w:rsidRDefault="00E16D6C" w:rsidP="007B6281">
            <w:pPr>
              <w:spacing w:before="135" w:after="135"/>
              <w:jc w:val="center"/>
              <w:textAlignment w:val="center"/>
            </w:pPr>
            <w:r>
              <w:rPr>
                <w:rFonts w:ascii="Arial" w:hAnsi="Arial" w:cs="Arial"/>
                <w:color w:val="000000"/>
                <w:position w:val="-2"/>
                <w:sz w:val="18"/>
                <w:szCs w:val="18"/>
              </w:rPr>
              <w:t> </w:t>
            </w:r>
          </w:p>
          <w:p w14:paraId="21A389FB" w14:textId="45483916" w:rsidR="00E16D6C" w:rsidRDefault="00E16D6C" w:rsidP="007B6281">
            <w:pPr>
              <w:spacing w:before="135" w:after="135"/>
              <w:jc w:val="center"/>
              <w:textAlignment w:val="center"/>
            </w:pPr>
            <w:r>
              <w:rPr>
                <w:rFonts w:ascii="Arial" w:hAnsi="Arial" w:cs="Arial"/>
                <w:color w:val="000000"/>
                <w:position w:val="-2"/>
                <w:sz w:val="18"/>
                <w:szCs w:val="18"/>
              </w:rPr>
              <w:t>(v kolikor imenovani kader ni v rednem delovnem razmerju, ponudnik navede obliko poslovnega sodelovanja s posameznim čistilcem oz. čistilko)</w:t>
            </w:r>
          </w:p>
        </w:tc>
      </w:tr>
      <w:tr w:rsidR="00E16D6C" w14:paraId="3D3076D0"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53E4E"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42500"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C7C11"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5D76D794"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ACCDA"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17F04"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2A2A7"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00534C01"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92CB9" w14:textId="77777777" w:rsidR="00E16D6C" w:rsidRDefault="00E16D6C" w:rsidP="007B6281">
            <w:pPr>
              <w:spacing w:before="135" w:after="135"/>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57486"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3FED0"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673938F5"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77F0F"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F21ADF"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DBC99"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190319D0"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B071E"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CC3E4"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3F24B"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0D99FBA2"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21010"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F04F1"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D3DD5"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6F4EE977"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734DD"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F946"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EB6FE" w14:textId="77777777" w:rsidR="00E16D6C" w:rsidRDefault="00E16D6C" w:rsidP="007B6281">
            <w:pPr>
              <w:spacing w:before="135" w:after="135"/>
              <w:jc w:val="center"/>
              <w:textAlignment w:val="center"/>
            </w:pPr>
            <w:r>
              <w:rPr>
                <w:rFonts w:ascii="Arial" w:hAnsi="Arial" w:cs="Arial"/>
                <w:color w:val="000000"/>
                <w:position w:val="-2"/>
                <w:sz w:val="18"/>
                <w:szCs w:val="18"/>
              </w:rPr>
              <w:t> </w:t>
            </w:r>
          </w:p>
        </w:tc>
      </w:tr>
      <w:tr w:rsidR="00E16D6C" w14:paraId="184B6ECB"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29ADB"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B9F92"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57FFA" w14:textId="77777777" w:rsidR="00E16D6C" w:rsidRDefault="00E16D6C" w:rsidP="007B6281">
            <w:pPr>
              <w:spacing w:before="135" w:after="135"/>
              <w:jc w:val="center"/>
              <w:textAlignment w:val="center"/>
              <w:rPr>
                <w:rFonts w:ascii="Arial" w:hAnsi="Arial" w:cs="Arial"/>
                <w:color w:val="000000"/>
                <w:position w:val="-2"/>
                <w:sz w:val="18"/>
                <w:szCs w:val="18"/>
              </w:rPr>
            </w:pPr>
          </w:p>
        </w:tc>
      </w:tr>
      <w:tr w:rsidR="00E16D6C" w14:paraId="7756E944"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00BB0"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D278A"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2D9B5" w14:textId="77777777" w:rsidR="00E16D6C" w:rsidRDefault="00E16D6C" w:rsidP="007B6281">
            <w:pPr>
              <w:spacing w:before="135" w:after="135"/>
              <w:jc w:val="center"/>
              <w:textAlignment w:val="center"/>
              <w:rPr>
                <w:rFonts w:ascii="Arial" w:hAnsi="Arial" w:cs="Arial"/>
                <w:color w:val="000000"/>
                <w:position w:val="-2"/>
                <w:sz w:val="18"/>
                <w:szCs w:val="18"/>
              </w:rPr>
            </w:pPr>
          </w:p>
        </w:tc>
      </w:tr>
      <w:tr w:rsidR="00E16D6C" w14:paraId="72B25012"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A73EF"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82E5"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07AC3" w14:textId="77777777" w:rsidR="00E16D6C" w:rsidRDefault="00E16D6C" w:rsidP="007B6281">
            <w:pPr>
              <w:spacing w:before="135" w:after="135"/>
              <w:jc w:val="center"/>
              <w:textAlignment w:val="center"/>
              <w:rPr>
                <w:rFonts w:ascii="Arial" w:hAnsi="Arial" w:cs="Arial"/>
                <w:color w:val="000000"/>
                <w:position w:val="-2"/>
                <w:sz w:val="18"/>
                <w:szCs w:val="18"/>
              </w:rPr>
            </w:pPr>
          </w:p>
        </w:tc>
      </w:tr>
      <w:tr w:rsidR="00E16D6C" w14:paraId="2B33A2BC"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9922C"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96305"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8AA22" w14:textId="77777777" w:rsidR="00E16D6C" w:rsidRDefault="00E16D6C" w:rsidP="007B6281">
            <w:pPr>
              <w:spacing w:before="135" w:after="135"/>
              <w:jc w:val="center"/>
              <w:textAlignment w:val="center"/>
              <w:rPr>
                <w:rFonts w:ascii="Arial" w:hAnsi="Arial" w:cs="Arial"/>
                <w:color w:val="000000"/>
                <w:position w:val="-2"/>
                <w:sz w:val="18"/>
                <w:szCs w:val="18"/>
              </w:rPr>
            </w:pPr>
          </w:p>
        </w:tc>
      </w:tr>
      <w:tr w:rsidR="00E16D6C" w14:paraId="0E1DDA75"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F4552"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34E8E"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9696B" w14:textId="77777777" w:rsidR="00E16D6C" w:rsidRDefault="00E16D6C" w:rsidP="007B6281">
            <w:pPr>
              <w:spacing w:before="135" w:after="135"/>
              <w:jc w:val="center"/>
              <w:textAlignment w:val="center"/>
              <w:rPr>
                <w:rFonts w:ascii="Arial" w:hAnsi="Arial" w:cs="Arial"/>
                <w:color w:val="000000"/>
                <w:position w:val="-2"/>
                <w:sz w:val="18"/>
                <w:szCs w:val="18"/>
              </w:rPr>
            </w:pPr>
          </w:p>
        </w:tc>
      </w:tr>
      <w:tr w:rsidR="00E16D6C" w14:paraId="7D51018B" w14:textId="77777777" w:rsidTr="007B6281">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461CCD"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BBD09" w14:textId="77777777" w:rsidR="00E16D6C" w:rsidRDefault="00E16D6C" w:rsidP="007B6281">
            <w:pPr>
              <w:spacing w:before="135" w:after="135"/>
              <w:jc w:val="center"/>
              <w:textAlignment w:val="center"/>
              <w:rPr>
                <w:rFonts w:ascii="Arial" w:hAnsi="Arial" w:cs="Arial"/>
                <w:color w:val="000000"/>
                <w:position w:val="-2"/>
                <w:sz w:val="18"/>
                <w:szCs w:val="18"/>
              </w:rPr>
            </w:pP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FF6EE" w14:textId="77777777" w:rsidR="00E16D6C" w:rsidRDefault="00E16D6C" w:rsidP="007B6281">
            <w:pPr>
              <w:spacing w:before="135" w:after="135"/>
              <w:jc w:val="center"/>
              <w:textAlignment w:val="center"/>
              <w:rPr>
                <w:rFonts w:ascii="Arial" w:hAnsi="Arial" w:cs="Arial"/>
                <w:color w:val="000000"/>
                <w:position w:val="-2"/>
                <w:sz w:val="18"/>
                <w:szCs w:val="18"/>
              </w:rPr>
            </w:pPr>
          </w:p>
        </w:tc>
      </w:tr>
    </w:tbl>
    <w:p w14:paraId="415F671A" w14:textId="77777777" w:rsidR="00E16D6C" w:rsidRDefault="00E16D6C" w:rsidP="00E16D6C">
      <w:pPr>
        <w:spacing w:before="225" w:after="225" w:line="240" w:lineRule="auto"/>
        <w:jc w:val="both"/>
      </w:pPr>
      <w:r>
        <w:rPr>
          <w:rFonts w:ascii="Arial" w:hAnsi="Arial" w:cs="Arial"/>
          <w:color w:val="000000"/>
          <w:sz w:val="18"/>
          <w:szCs w:val="18"/>
        </w:rPr>
        <w:t>Izjavljamo, da bodo storitve čiščenja izvajali stalni čistilci / čistilke in da jih bodo drugi čistilci / čistilke zamenjali le v primeru njihove odsotnosti.</w:t>
      </w:r>
    </w:p>
    <w:p w14:paraId="04032771" w14:textId="77777777" w:rsidR="00E16D6C" w:rsidRDefault="00E16D6C" w:rsidP="00E16D6C">
      <w:pPr>
        <w:spacing w:before="225" w:after="225" w:line="240" w:lineRule="auto"/>
        <w:jc w:val="both"/>
      </w:pPr>
      <w:r>
        <w:rPr>
          <w:rFonts w:ascii="Arial" w:hAnsi="Arial" w:cs="Arial"/>
          <w:color w:val="000000"/>
          <w:sz w:val="18"/>
          <w:szCs w:val="18"/>
        </w:rPr>
        <w:t>Izjavljamo tudi, da bomo v primeru, da katerikoli od navedenih čistilcev ali čistilk ne bi več izpolnjeval pogojev za izvajanje storitev, zagotovili drugega ustrezno usposobljenega čistilca / čistilko.</w:t>
      </w:r>
    </w:p>
    <w:tbl>
      <w:tblPr>
        <w:tblStyle w:val="NormalTablePHPDOCX"/>
        <w:tblW w:w="5000" w:type="pct"/>
        <w:tblInd w:w="108" w:type="dxa"/>
        <w:tblLook w:val="04A0" w:firstRow="1" w:lastRow="0" w:firstColumn="1" w:lastColumn="0" w:noHBand="0" w:noVBand="1"/>
      </w:tblPr>
      <w:tblGrid>
        <w:gridCol w:w="4535"/>
        <w:gridCol w:w="4535"/>
      </w:tblGrid>
      <w:tr w:rsidR="00E16D6C" w14:paraId="2C1D2F53" w14:textId="77777777" w:rsidTr="007B6281">
        <w:tc>
          <w:tcPr>
            <w:tcW w:w="2500" w:type="pct"/>
            <w:tcMar>
              <w:top w:w="0" w:type="auto"/>
              <w:bottom w:w="0" w:type="auto"/>
            </w:tcMar>
            <w:vAlign w:val="center"/>
          </w:tcPr>
          <w:p w14:paraId="080CC91C" w14:textId="77777777" w:rsidR="00E16D6C" w:rsidRDefault="00E16D6C" w:rsidP="007B6281">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6D8BED58" w14:textId="77777777" w:rsidR="00E16D6C" w:rsidRDefault="00E16D6C" w:rsidP="007B6281">
            <w:pPr>
              <w:spacing w:before="135" w:after="135"/>
              <w:jc w:val="both"/>
              <w:textAlignment w:val="center"/>
            </w:pPr>
            <w:r>
              <w:rPr>
                <w:rFonts w:ascii="Arial" w:hAnsi="Arial" w:cs="Arial"/>
                <w:color w:val="000000"/>
                <w:position w:val="-2"/>
                <w:sz w:val="18"/>
                <w:szCs w:val="18"/>
              </w:rPr>
              <w:t>Ime in priimek: _____________________</w:t>
            </w:r>
          </w:p>
        </w:tc>
      </w:tr>
      <w:tr w:rsidR="00E16D6C" w14:paraId="5DE2C76F" w14:textId="77777777" w:rsidTr="007B6281">
        <w:tc>
          <w:tcPr>
            <w:tcW w:w="2500" w:type="pct"/>
            <w:tcMar>
              <w:top w:w="0" w:type="auto"/>
              <w:bottom w:w="0" w:type="auto"/>
            </w:tcMar>
            <w:vAlign w:val="center"/>
          </w:tcPr>
          <w:p w14:paraId="76AD3B6C" w14:textId="77777777" w:rsidR="00E16D6C" w:rsidRDefault="00E16D6C" w:rsidP="007B6281">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6ECD87E1" w14:textId="77777777" w:rsidR="00E16D6C" w:rsidRDefault="00E16D6C" w:rsidP="007B6281">
            <w:pPr>
              <w:spacing w:before="135" w:after="135"/>
              <w:jc w:val="center"/>
              <w:textAlignment w:val="center"/>
            </w:pPr>
            <w:r>
              <w:rPr>
                <w:rFonts w:ascii="Arial" w:hAnsi="Arial" w:cs="Arial"/>
                <w:color w:val="000000"/>
                <w:position w:val="-2"/>
                <w:sz w:val="18"/>
                <w:szCs w:val="18"/>
              </w:rPr>
              <w:t>(podpis)</w:t>
            </w:r>
          </w:p>
        </w:tc>
      </w:tr>
    </w:tbl>
    <w:p w14:paraId="3F13D3C7" w14:textId="77777777" w:rsidR="00E16D6C" w:rsidRDefault="00E16D6C" w:rsidP="00E16D6C">
      <w:pPr>
        <w:spacing w:before="225" w:after="225" w:line="240" w:lineRule="auto"/>
        <w:jc w:val="both"/>
        <w:rPr>
          <w:rFonts w:ascii="Arial" w:hAnsi="Arial" w:cs="Arial"/>
          <w:i/>
          <w:iCs/>
          <w:color w:val="000000"/>
          <w:sz w:val="18"/>
          <w:szCs w:val="18"/>
        </w:rPr>
      </w:pPr>
    </w:p>
    <w:p w14:paraId="6671E583" w14:textId="77777777" w:rsidR="00E16D6C" w:rsidRDefault="00E16D6C" w:rsidP="00E16D6C">
      <w:pPr>
        <w:spacing w:before="225" w:after="225" w:line="240" w:lineRule="auto"/>
        <w:jc w:val="both"/>
        <w:rPr>
          <w:rFonts w:ascii="Arial" w:hAnsi="Arial" w:cs="Arial"/>
          <w:i/>
          <w:iCs/>
          <w:color w:val="000000"/>
          <w:sz w:val="18"/>
          <w:szCs w:val="18"/>
        </w:rPr>
      </w:pPr>
    </w:p>
    <w:p w14:paraId="2B222D2F" w14:textId="77777777" w:rsidR="00E16D6C" w:rsidRDefault="00E16D6C" w:rsidP="00E16D6C">
      <w:pPr>
        <w:spacing w:before="225" w:after="225" w:line="240" w:lineRule="auto"/>
        <w:jc w:val="both"/>
        <w:rPr>
          <w:rFonts w:ascii="Arial" w:hAnsi="Arial" w:cs="Arial"/>
          <w:i/>
          <w:iCs/>
          <w:color w:val="000000"/>
          <w:sz w:val="18"/>
          <w:szCs w:val="18"/>
        </w:rPr>
      </w:pPr>
    </w:p>
    <w:p w14:paraId="6009E189" w14:textId="4BB4EB4E" w:rsidR="00E16D6C" w:rsidRDefault="00E16D6C" w:rsidP="00E16D6C">
      <w:pPr>
        <w:spacing w:before="225" w:after="225" w:line="240" w:lineRule="auto"/>
        <w:jc w:val="both"/>
      </w:pPr>
      <w:r>
        <w:rPr>
          <w:rFonts w:ascii="Arial" w:hAnsi="Arial" w:cs="Arial"/>
          <w:i/>
          <w:iCs/>
          <w:color w:val="000000"/>
          <w:sz w:val="18"/>
          <w:szCs w:val="18"/>
        </w:rPr>
        <w:t>Opomba: Obrazec se lahko razmnoži.</w:t>
      </w:r>
    </w:p>
    <w:p w14:paraId="53C86577" w14:textId="77777777" w:rsidR="00227537" w:rsidRPr="00DD1BA2" w:rsidRDefault="00227537" w:rsidP="00227537">
      <w:pPr>
        <w:spacing w:before="225" w:after="225" w:line="240" w:lineRule="auto"/>
        <w:jc w:val="both"/>
        <w:rPr>
          <w:rFonts w:ascii="Arial" w:hAnsi="Arial" w:cs="Arial"/>
          <w:sz w:val="18"/>
          <w:szCs w:val="18"/>
        </w:rPr>
      </w:pPr>
    </w:p>
    <w:p w14:paraId="4174AECC" w14:textId="77777777" w:rsidR="004D7028" w:rsidRDefault="004D7028"/>
    <w:p w14:paraId="00719062" w14:textId="77777777" w:rsidR="00227537" w:rsidRDefault="00227537" w:rsidP="00227537">
      <w:pPr>
        <w:tabs>
          <w:tab w:val="left" w:pos="2016"/>
        </w:tabs>
        <w:sectPr w:rsidR="00227537" w:rsidSect="001C1D68">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r>
        <w:tab/>
      </w:r>
    </w:p>
    <w:p w14:paraId="7EE018EB" w14:textId="77777777" w:rsidR="00227537" w:rsidRDefault="00227537" w:rsidP="0022753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628F245" w14:textId="77777777" w:rsidR="00227537" w:rsidRPr="00590863" w:rsidRDefault="00227537" w:rsidP="00227537">
      <w:pPr>
        <w:spacing w:after="0"/>
        <w:jc w:val="right"/>
        <w:rPr>
          <w:rFonts w:ascii="Arial" w:hAnsi="Arial" w:cs="Arial"/>
          <w:sz w:val="18"/>
          <w:szCs w:val="18"/>
        </w:rPr>
      </w:pPr>
    </w:p>
    <w:p w14:paraId="1BE3277F" w14:textId="77777777" w:rsidR="00227537" w:rsidRPr="00DD1BA2" w:rsidRDefault="00227537" w:rsidP="002275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Pr>
          <w:rFonts w:ascii="Arial" w:hAnsi="Arial" w:cs="Arial"/>
        </w:rPr>
        <w:t>gospodarskega subjekta</w:t>
      </w:r>
    </w:p>
    <w:p w14:paraId="5F525288" w14:textId="77777777" w:rsidR="00227537" w:rsidRDefault="00227537" w:rsidP="00227537">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02"/>
        <w:gridCol w:w="2140"/>
        <w:gridCol w:w="3144"/>
        <w:gridCol w:w="2499"/>
        <w:gridCol w:w="2171"/>
        <w:gridCol w:w="2128"/>
      </w:tblGrid>
      <w:tr w:rsidR="006C227F" w14:paraId="358DA129" w14:textId="77777777" w:rsidTr="00BC4214">
        <w:trPr>
          <w:trHeight w:val="865"/>
        </w:trPr>
        <w:tc>
          <w:tcPr>
            <w:tcW w:w="68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70040A" w14:textId="77777777" w:rsidR="00D970EC" w:rsidRDefault="00D970EC" w:rsidP="00E6241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57D15F" w14:textId="303A278F" w:rsidR="00D970EC" w:rsidRPr="00DA7E68" w:rsidRDefault="00DA7E68" w:rsidP="00E6241A">
            <w:pPr>
              <w:jc w:val="center"/>
              <w:rPr>
                <w:rFonts w:ascii="Arial" w:hAnsi="Arial" w:cs="Arial"/>
                <w:b/>
                <w:bCs/>
                <w:sz w:val="18"/>
                <w:szCs w:val="18"/>
              </w:rPr>
            </w:pPr>
            <w:r w:rsidRPr="00DA7E68">
              <w:rPr>
                <w:rFonts w:ascii="Arial" w:hAnsi="Arial" w:cs="Arial"/>
                <w:b/>
                <w:bCs/>
                <w:sz w:val="18"/>
                <w:szCs w:val="18"/>
              </w:rPr>
              <w:t>Skupna površina prostorov čiščenja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07E5E7" w14:textId="5E8C2D33" w:rsidR="00D970EC" w:rsidRDefault="00D970EC" w:rsidP="00E6241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6C227F">
              <w:rPr>
                <w:rFonts w:ascii="Arial" w:hAnsi="Arial" w:cs="Arial"/>
                <w:b/>
                <w:bCs/>
                <w:color w:val="000000"/>
                <w:position w:val="-2"/>
                <w:sz w:val="18"/>
                <w:szCs w:val="18"/>
                <w:shd w:val="clear" w:color="auto" w:fill="CCCCCC"/>
              </w:rPr>
              <w:t xml:space="preserve"> in obdobje izvajanja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0BB830" w14:textId="77777777" w:rsidR="00D970EC" w:rsidRDefault="00D970EC" w:rsidP="00E6241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A61181" w14:textId="77777777" w:rsidR="00D970EC" w:rsidRDefault="00D970EC" w:rsidP="00E6241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FA7CAC" w14:textId="77777777" w:rsidR="00D970EC" w:rsidRDefault="00D970EC" w:rsidP="00E6241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C227F" w14:paraId="5081180C"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B7F5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0C303"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6098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60A9"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DDF6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F579E" w14:textId="77777777" w:rsidR="00D970EC" w:rsidRDefault="00D970EC" w:rsidP="00E6241A">
            <w:r>
              <w:rPr>
                <w:rFonts w:ascii="Arial" w:hAnsi="Arial" w:cs="Arial"/>
                <w:color w:val="000000"/>
                <w:position w:val="-2"/>
                <w:sz w:val="18"/>
                <w:szCs w:val="18"/>
              </w:rPr>
              <w:t> </w:t>
            </w:r>
          </w:p>
        </w:tc>
      </w:tr>
      <w:tr w:rsidR="006C227F" w14:paraId="5CFFB048"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A36A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EF33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5635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FE835"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DB32"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4F1DE" w14:textId="77777777" w:rsidR="00D970EC" w:rsidRDefault="00D970EC" w:rsidP="00E6241A">
            <w:r>
              <w:rPr>
                <w:rFonts w:ascii="Arial" w:hAnsi="Arial" w:cs="Arial"/>
                <w:color w:val="000000"/>
                <w:position w:val="-2"/>
                <w:sz w:val="18"/>
                <w:szCs w:val="18"/>
              </w:rPr>
              <w:t> </w:t>
            </w:r>
          </w:p>
        </w:tc>
      </w:tr>
      <w:tr w:rsidR="006C227F" w14:paraId="6DC84357"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F406"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4A0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4725C"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43DD1"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4414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95680" w14:textId="77777777" w:rsidR="00D970EC" w:rsidRDefault="00D970EC" w:rsidP="00E6241A">
            <w:r>
              <w:rPr>
                <w:rFonts w:ascii="Arial" w:hAnsi="Arial" w:cs="Arial"/>
                <w:color w:val="000000"/>
                <w:position w:val="-2"/>
                <w:sz w:val="18"/>
                <w:szCs w:val="18"/>
              </w:rPr>
              <w:t> </w:t>
            </w:r>
          </w:p>
        </w:tc>
      </w:tr>
      <w:tr w:rsidR="006C227F" w14:paraId="1C8951BD"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A76B4"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8CAE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DE9BF"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D23C6"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21F2C"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2B653" w14:textId="77777777" w:rsidR="00D970EC" w:rsidRDefault="00D970EC" w:rsidP="00E6241A">
            <w:r>
              <w:rPr>
                <w:rFonts w:ascii="Arial" w:hAnsi="Arial" w:cs="Arial"/>
                <w:color w:val="000000"/>
                <w:position w:val="-2"/>
                <w:sz w:val="18"/>
                <w:szCs w:val="18"/>
              </w:rPr>
              <w:t> </w:t>
            </w:r>
          </w:p>
        </w:tc>
      </w:tr>
      <w:tr w:rsidR="006C227F" w14:paraId="75BAE135"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EDFC7"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BA758"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F8A79"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023F0"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FA22D" w14:textId="77777777" w:rsidR="00D970EC" w:rsidRDefault="00D970EC" w:rsidP="00E6241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D7915" w14:textId="77777777" w:rsidR="00D970EC" w:rsidRDefault="00D970EC" w:rsidP="00E6241A">
            <w:r>
              <w:rPr>
                <w:rFonts w:ascii="Arial" w:hAnsi="Arial" w:cs="Arial"/>
                <w:color w:val="000000"/>
                <w:position w:val="-2"/>
                <w:sz w:val="18"/>
                <w:szCs w:val="18"/>
              </w:rPr>
              <w:t> </w:t>
            </w:r>
          </w:p>
        </w:tc>
      </w:tr>
      <w:tr w:rsidR="006C227F" w14:paraId="2A831B47"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2C944"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01DB5"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060B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B8D59"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A631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8B922" w14:textId="77777777" w:rsidR="00D970EC" w:rsidRDefault="00D970EC" w:rsidP="00E6241A">
            <w:pPr>
              <w:rPr>
                <w:rFonts w:ascii="Arial" w:hAnsi="Arial" w:cs="Arial"/>
                <w:color w:val="000000"/>
                <w:position w:val="-2"/>
                <w:sz w:val="18"/>
                <w:szCs w:val="18"/>
              </w:rPr>
            </w:pPr>
          </w:p>
        </w:tc>
      </w:tr>
      <w:tr w:rsidR="006C227F" w14:paraId="33D04EAB" w14:textId="77777777" w:rsidTr="00BC4214">
        <w:trPr>
          <w:trHeight w:val="220"/>
        </w:trPr>
        <w:tc>
          <w:tcPr>
            <w:tcW w:w="6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0BABB"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87752"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6580A"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C238B"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C4FE9" w14:textId="77777777" w:rsidR="00D970EC" w:rsidRDefault="00D970EC" w:rsidP="00E6241A">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24AE7" w14:textId="77777777" w:rsidR="00D970EC" w:rsidRDefault="00D970EC" w:rsidP="00E6241A">
            <w:pPr>
              <w:rPr>
                <w:rFonts w:ascii="Arial" w:hAnsi="Arial" w:cs="Arial"/>
                <w:color w:val="000000"/>
                <w:position w:val="-2"/>
                <w:sz w:val="18"/>
                <w:szCs w:val="18"/>
              </w:rPr>
            </w:pPr>
          </w:p>
        </w:tc>
      </w:tr>
    </w:tbl>
    <w:p w14:paraId="0DD17312" w14:textId="77777777" w:rsidR="00227537" w:rsidRPr="00DD1BA2" w:rsidRDefault="00227537" w:rsidP="00227537">
      <w:pPr>
        <w:spacing w:before="225" w:after="225" w:line="240" w:lineRule="auto"/>
        <w:jc w:val="both"/>
        <w:rPr>
          <w:rFonts w:ascii="Arial" w:hAnsi="Arial" w:cs="Arial"/>
        </w:rPr>
      </w:pPr>
      <w:r w:rsidRPr="00DD1BA2">
        <w:rPr>
          <w:rFonts w:ascii="Arial" w:hAnsi="Arial" w:cs="Arial"/>
          <w:color w:val="000000"/>
          <w:sz w:val="18"/>
          <w:szCs w:val="18"/>
        </w:rPr>
        <w:t> </w:t>
      </w: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227537" w:rsidRPr="00DD1BA2" w14:paraId="0D7FBACB" w14:textId="77777777" w:rsidTr="00E6241A">
        <w:tc>
          <w:tcPr>
            <w:tcW w:w="2500" w:type="pct"/>
            <w:tcMar>
              <w:top w:w="75" w:type="dxa"/>
              <w:bottom w:w="75" w:type="dxa"/>
            </w:tcMar>
            <w:vAlign w:val="center"/>
          </w:tcPr>
          <w:p w14:paraId="37382393"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FB9946B"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Ime in priimek: _____________________</w:t>
            </w:r>
          </w:p>
        </w:tc>
      </w:tr>
      <w:tr w:rsidR="00227537" w:rsidRPr="00DD1BA2" w14:paraId="26160D8A" w14:textId="77777777" w:rsidTr="00E6241A">
        <w:tc>
          <w:tcPr>
            <w:tcW w:w="2500" w:type="pct"/>
            <w:tcMar>
              <w:top w:w="75" w:type="dxa"/>
              <w:bottom w:w="75" w:type="dxa"/>
            </w:tcMar>
            <w:vAlign w:val="center"/>
          </w:tcPr>
          <w:p w14:paraId="782DC334" w14:textId="77777777" w:rsidR="00227537" w:rsidRPr="00DD1BA2" w:rsidRDefault="00227537" w:rsidP="00E6241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EA68A58" w14:textId="77777777" w:rsidR="00227537" w:rsidRPr="00DD1BA2" w:rsidRDefault="00227537" w:rsidP="00E6241A">
            <w:pPr>
              <w:jc w:val="center"/>
              <w:rPr>
                <w:rFonts w:ascii="Arial" w:hAnsi="Arial" w:cs="Arial"/>
              </w:rPr>
            </w:pPr>
            <w:r>
              <w:rPr>
                <w:rFonts w:ascii="Arial" w:hAnsi="Arial" w:cs="Arial"/>
                <w:color w:val="A9A9A9"/>
                <w:position w:val="-2"/>
                <w:sz w:val="18"/>
                <w:szCs w:val="18"/>
              </w:rPr>
              <w:t>(ž</w:t>
            </w:r>
            <w:r w:rsidRPr="00DD1BA2">
              <w:rPr>
                <w:rFonts w:ascii="Arial" w:hAnsi="Arial" w:cs="Arial"/>
                <w:color w:val="A9A9A9"/>
                <w:position w:val="-2"/>
                <w:sz w:val="18"/>
                <w:szCs w:val="18"/>
              </w:rPr>
              <w:t>ig in podpis)</w:t>
            </w:r>
          </w:p>
        </w:tc>
      </w:tr>
    </w:tbl>
    <w:p w14:paraId="1FBCB6FA" w14:textId="6D2045CB" w:rsidR="00227537" w:rsidRPr="00227537" w:rsidRDefault="00227537" w:rsidP="00227537">
      <w:pPr>
        <w:tabs>
          <w:tab w:val="left" w:pos="881"/>
        </w:tabs>
        <w:sectPr w:rsidR="00227537" w:rsidRPr="00227537" w:rsidSect="00227537">
          <w:pgSz w:w="16838" w:h="11906" w:orient="landscape"/>
          <w:pgMar w:top="1418" w:right="1418" w:bottom="1418" w:left="1418" w:header="567" w:footer="596" w:gutter="0"/>
          <w:cols w:space="708"/>
          <w:docGrid w:linePitch="360"/>
        </w:sectPr>
      </w:pPr>
    </w:p>
    <w:p w14:paraId="72FEA5DA" w14:textId="1942EEC0" w:rsidR="002510AD" w:rsidRPr="00590863" w:rsidRDefault="002510AD" w:rsidP="008C77D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C77DC">
        <w:rPr>
          <w:rFonts w:ascii="Arial" w:hAnsi="Arial" w:cs="Arial"/>
          <w:sz w:val="18"/>
          <w:szCs w:val="18"/>
        </w:rPr>
        <w:t>8</w:t>
      </w:r>
    </w:p>
    <w:p w14:paraId="66C71E92" w14:textId="77777777" w:rsidR="004D7028" w:rsidRDefault="004D7028"/>
    <w:p w14:paraId="7FECB16F" w14:textId="77777777" w:rsidR="002510AD" w:rsidRDefault="002510AD" w:rsidP="002510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65FECD4" w14:textId="77777777" w:rsidR="002510AD" w:rsidRDefault="002510AD" w:rsidP="002510AD">
      <w:pPr>
        <w:spacing w:after="120"/>
        <w:rPr>
          <w:rFonts w:ascii="Arial" w:hAnsi="Arial" w:cs="Arial"/>
        </w:rPr>
      </w:pPr>
    </w:p>
    <w:p w14:paraId="190D6473" w14:textId="77777777" w:rsidR="002510AD" w:rsidRDefault="002510AD" w:rsidP="002510AD">
      <w:pPr>
        <w:spacing w:before="225" w:after="225" w:line="240" w:lineRule="auto"/>
        <w:jc w:val="center"/>
      </w:pPr>
      <w:r>
        <w:rPr>
          <w:rFonts w:ascii="Arial" w:hAnsi="Arial" w:cs="Arial"/>
          <w:b/>
          <w:bCs/>
          <w:color w:val="000000"/>
          <w:sz w:val="24"/>
          <w:szCs w:val="24"/>
        </w:rPr>
        <w:t>MENIČNA IZJAVA</w:t>
      </w:r>
    </w:p>
    <w:p w14:paraId="31D344AE" w14:textId="77777777" w:rsidR="002510AD" w:rsidRDefault="002510AD" w:rsidP="002510AD">
      <w:pPr>
        <w:spacing w:before="225" w:after="225" w:line="240" w:lineRule="auto"/>
        <w:jc w:val="center"/>
      </w:pPr>
      <w:r>
        <w:rPr>
          <w:rFonts w:ascii="Arial" w:hAnsi="Arial" w:cs="Arial"/>
          <w:color w:val="000000"/>
          <w:sz w:val="21"/>
          <w:szCs w:val="21"/>
        </w:rPr>
        <w:t>s pooblastilom za izpolnitev in unovčenje menice</w:t>
      </w:r>
    </w:p>
    <w:p w14:paraId="10FE83D5" w14:textId="77777777" w:rsidR="002510AD" w:rsidRDefault="002510AD" w:rsidP="002510AD">
      <w:pPr>
        <w:spacing w:before="225" w:after="225" w:line="240" w:lineRule="auto"/>
        <w:jc w:val="both"/>
      </w:pPr>
      <w:r>
        <w:rPr>
          <w:rFonts w:ascii="Arial" w:hAnsi="Arial" w:cs="Arial"/>
          <w:color w:val="000000"/>
          <w:sz w:val="18"/>
          <w:szCs w:val="18"/>
        </w:rPr>
        <w:t> </w:t>
      </w:r>
    </w:p>
    <w:p w14:paraId="0F1433D6" w14:textId="7EC2EC96" w:rsidR="002510AD" w:rsidRDefault="002510AD" w:rsidP="002510AD">
      <w:pPr>
        <w:spacing w:before="225" w:after="225" w:line="240" w:lineRule="auto"/>
        <w:jc w:val="both"/>
      </w:pPr>
      <w:r>
        <w:rPr>
          <w:rFonts w:ascii="Arial" w:hAnsi="Arial" w:cs="Arial"/>
          <w:color w:val="000000"/>
          <w:sz w:val="18"/>
          <w:szCs w:val="18"/>
        </w:rPr>
        <w:t xml:space="preserve">Naročniku </w:t>
      </w:r>
      <w:r w:rsidR="009023C3">
        <w:rPr>
          <w:rFonts w:ascii="Arial" w:hAnsi="Arial" w:cs="Arial"/>
          <w:color w:val="000000"/>
          <w:sz w:val="18"/>
          <w:szCs w:val="18"/>
        </w:rPr>
        <w:t>K</w:t>
      </w:r>
      <w:r w:rsidR="009023C3" w:rsidRPr="009023C3">
        <w:rPr>
          <w:rFonts w:ascii="Arial" w:hAnsi="Arial" w:cs="Arial"/>
          <w:color w:val="000000"/>
          <w:sz w:val="18"/>
          <w:szCs w:val="18"/>
        </w:rPr>
        <w:t>emijski inštitut, Hajdrihova 19,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C59AA56" w14:textId="586758B9" w:rsidR="002510AD" w:rsidRPr="009023C3" w:rsidRDefault="009023C3" w:rsidP="009023C3">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Čiščenje prostorov Kemijskega inštituta</w:t>
      </w:r>
    </w:p>
    <w:p w14:paraId="6C6D59C6" w14:textId="77777777" w:rsidR="002510AD" w:rsidRDefault="002510AD" w:rsidP="002510A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F68AC9B" w14:textId="4B096CEC" w:rsidR="002510AD" w:rsidRDefault="002510AD" w:rsidP="002510AD">
      <w:pPr>
        <w:spacing w:before="225" w:after="225" w:line="240" w:lineRule="auto"/>
        <w:jc w:val="both"/>
      </w:pPr>
      <w:r>
        <w:rPr>
          <w:rFonts w:ascii="Arial" w:hAnsi="Arial" w:cs="Arial"/>
          <w:color w:val="000000"/>
          <w:sz w:val="18"/>
          <w:szCs w:val="18"/>
        </w:rPr>
        <w:t xml:space="preserve">Naročnika </w:t>
      </w:r>
      <w:r w:rsidR="002A5188">
        <w:rPr>
          <w:rFonts w:ascii="Arial" w:hAnsi="Arial" w:cs="Arial"/>
          <w:color w:val="000000"/>
          <w:sz w:val="18"/>
          <w:szCs w:val="18"/>
        </w:rPr>
        <w:t>Kemijski inštitut</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 </w:t>
      </w:r>
      <w:r w:rsidR="002A5188">
        <w:rPr>
          <w:rFonts w:ascii="Arial" w:hAnsi="Arial" w:cs="Arial"/>
          <w:b/>
          <w:bCs/>
          <w:color w:val="000000"/>
          <w:sz w:val="18"/>
          <w:szCs w:val="18"/>
        </w:rPr>
        <w:t>1</w:t>
      </w:r>
      <w:r w:rsidR="00CC365B">
        <w:rPr>
          <w:rFonts w:ascii="Arial" w:hAnsi="Arial" w:cs="Arial"/>
          <w:b/>
          <w:bCs/>
          <w:color w:val="000000"/>
          <w:sz w:val="18"/>
          <w:szCs w:val="18"/>
        </w:rPr>
        <w:t>0</w:t>
      </w:r>
      <w:r w:rsidR="002A5188">
        <w:rPr>
          <w:rFonts w:ascii="Arial" w:hAnsi="Arial" w:cs="Arial"/>
          <w:b/>
          <w:bCs/>
          <w:color w:val="000000"/>
          <w:sz w:val="18"/>
          <w:szCs w:val="18"/>
        </w:rPr>
        <w:t>.000,00</w:t>
      </w:r>
      <w:r>
        <w:rPr>
          <w:rFonts w:ascii="Arial" w:hAnsi="Arial" w:cs="Arial"/>
          <w:b/>
          <w:bCs/>
          <w:color w:val="000000"/>
          <w:sz w:val="18"/>
          <w:szCs w:val="18"/>
        </w:rPr>
        <w:t xml:space="preserve"> EUR</w:t>
      </w:r>
    </w:p>
    <w:p w14:paraId="3DB27626" w14:textId="77777777" w:rsidR="002510AD" w:rsidRDefault="002510AD" w:rsidP="002510AD">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2510AD" w14:paraId="5C7082CB" w14:textId="77777777" w:rsidTr="00E6241A">
        <w:tc>
          <w:tcPr>
            <w:tcW w:w="0" w:type="auto"/>
            <w:tcMar>
              <w:top w:w="0" w:type="auto"/>
              <w:bottom w:w="0" w:type="auto"/>
            </w:tcMar>
          </w:tcPr>
          <w:p w14:paraId="026B605B" w14:textId="77777777" w:rsidR="002510AD" w:rsidRDefault="002510AD" w:rsidP="008D6BF3">
            <w:pPr>
              <w:numPr>
                <w:ilvl w:val="0"/>
                <w:numId w:val="1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C5C40A6" w14:textId="77777777" w:rsidR="002510AD" w:rsidRDefault="002510AD" w:rsidP="008D6BF3">
            <w:pPr>
              <w:numPr>
                <w:ilvl w:val="0"/>
                <w:numId w:val="1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A2905FD" w14:textId="77777777" w:rsidR="002510AD" w:rsidRDefault="002510AD" w:rsidP="008D6BF3">
            <w:pPr>
              <w:numPr>
                <w:ilvl w:val="0"/>
                <w:numId w:val="17"/>
              </w:numPr>
              <w:rPr>
                <w:rFonts w:ascii="Arial" w:hAnsi="Arial" w:cs="Arial"/>
                <w:color w:val="000000"/>
                <w:sz w:val="18"/>
                <w:szCs w:val="18"/>
              </w:rPr>
            </w:pPr>
            <w:r>
              <w:rPr>
                <w:rFonts w:ascii="Arial" w:hAnsi="Arial" w:cs="Arial"/>
                <w:color w:val="000000"/>
                <w:sz w:val="18"/>
                <w:szCs w:val="18"/>
              </w:rPr>
              <w:t>ne soglašamo z odpravo napak v ponudbi ali</w:t>
            </w:r>
          </w:p>
          <w:p w14:paraId="02D771B0" w14:textId="77777777" w:rsidR="002510AD" w:rsidRDefault="002510AD" w:rsidP="008D6BF3">
            <w:pPr>
              <w:numPr>
                <w:ilvl w:val="0"/>
                <w:numId w:val="17"/>
              </w:numPr>
              <w:rPr>
                <w:rFonts w:ascii="Arial" w:hAnsi="Arial" w:cs="Arial"/>
                <w:color w:val="000000"/>
                <w:sz w:val="18"/>
                <w:szCs w:val="18"/>
              </w:rPr>
            </w:pPr>
            <w:r>
              <w:rPr>
                <w:rFonts w:ascii="Arial" w:hAnsi="Arial" w:cs="Arial"/>
                <w:color w:val="000000"/>
                <w:sz w:val="18"/>
                <w:szCs w:val="18"/>
              </w:rPr>
              <w:t>ne sklenemo pogodbe v določenem roku ali</w:t>
            </w:r>
          </w:p>
          <w:p w14:paraId="1E3117F3" w14:textId="77777777" w:rsidR="002510AD" w:rsidRDefault="002510AD" w:rsidP="008D6BF3">
            <w:pPr>
              <w:numPr>
                <w:ilvl w:val="0"/>
                <w:numId w:val="1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3569B75" w14:textId="77777777" w:rsidR="002510AD" w:rsidRDefault="002510AD" w:rsidP="002510AD">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C96BF0F" w14:textId="77777777" w:rsidR="002510AD" w:rsidRDefault="002510AD" w:rsidP="002510AD">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E2C56FA" w14:textId="77777777" w:rsidR="002510AD" w:rsidRDefault="002510AD" w:rsidP="002510AD">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561174F5" w14:textId="77777777" w:rsidR="002510AD" w:rsidRDefault="002510AD" w:rsidP="002510AD">
      <w:pPr>
        <w:spacing w:before="225" w:after="225" w:line="240" w:lineRule="auto"/>
        <w:jc w:val="both"/>
      </w:pPr>
      <w:r>
        <w:rPr>
          <w:rFonts w:ascii="Arial" w:hAnsi="Arial" w:cs="Arial"/>
          <w:color w:val="000000"/>
          <w:sz w:val="18"/>
          <w:szCs w:val="18"/>
        </w:rPr>
        <w:t>Priloga: </w:t>
      </w:r>
    </w:p>
    <w:p w14:paraId="76C0C76C" w14:textId="77777777" w:rsidR="002510AD" w:rsidRDefault="002510AD" w:rsidP="002510AD">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2510AD" w14:paraId="1534F5D9" w14:textId="77777777" w:rsidTr="00E6241A">
        <w:tc>
          <w:tcPr>
            <w:tcW w:w="4080" w:type="dxa"/>
            <w:tcMar>
              <w:top w:w="75" w:type="dxa"/>
              <w:bottom w:w="75" w:type="dxa"/>
            </w:tcMar>
            <w:vAlign w:val="center"/>
          </w:tcPr>
          <w:p w14:paraId="5CAF7411" w14:textId="77777777" w:rsidR="002510AD" w:rsidRDefault="002510AD" w:rsidP="00E6241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049780" w14:textId="77777777" w:rsidR="002510AD" w:rsidRDefault="002510AD" w:rsidP="00E6241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2510AD" w14:paraId="5B89B5DE" w14:textId="77777777" w:rsidTr="00E6241A">
        <w:tc>
          <w:tcPr>
            <w:tcW w:w="4080" w:type="dxa"/>
            <w:tcMar>
              <w:top w:w="75" w:type="dxa"/>
              <w:bottom w:w="75" w:type="dxa"/>
            </w:tcMar>
            <w:vAlign w:val="center"/>
          </w:tcPr>
          <w:p w14:paraId="2BC85256" w14:textId="77777777" w:rsidR="002510AD" w:rsidRDefault="002510AD" w:rsidP="00E6241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0B722D" w14:textId="77777777" w:rsidR="002510AD" w:rsidRDefault="002510AD" w:rsidP="00E6241A"/>
          <w:p w14:paraId="35280662" w14:textId="77777777" w:rsidR="002510AD" w:rsidRDefault="002510AD" w:rsidP="00E6241A">
            <w:pPr>
              <w:jc w:val="center"/>
            </w:pPr>
            <w:r>
              <w:rPr>
                <w:rFonts w:ascii="Arial" w:hAnsi="Arial" w:cs="Arial"/>
                <w:color w:val="A9A9A9"/>
                <w:position w:val="-2"/>
                <w:sz w:val="18"/>
                <w:szCs w:val="18"/>
              </w:rPr>
              <w:t>(žig in podpis)</w:t>
            </w:r>
          </w:p>
        </w:tc>
      </w:tr>
    </w:tbl>
    <w:p w14:paraId="4D12DE70" w14:textId="77777777" w:rsidR="002510AD" w:rsidRDefault="002510AD" w:rsidP="002510AD">
      <w:pPr>
        <w:spacing w:before="225" w:after="225" w:line="240" w:lineRule="auto"/>
        <w:jc w:val="both"/>
      </w:pPr>
      <w:r>
        <w:rPr>
          <w:rFonts w:ascii="Arial" w:hAnsi="Arial" w:cs="Arial"/>
          <w:color w:val="000000"/>
          <w:sz w:val="18"/>
          <w:szCs w:val="18"/>
        </w:rPr>
        <w:t> </w:t>
      </w:r>
    </w:p>
    <w:p w14:paraId="67EC51E4" w14:textId="77777777" w:rsidR="002510AD" w:rsidRDefault="002510AD" w:rsidP="002510AD">
      <w:pPr>
        <w:spacing w:before="225" w:after="225" w:line="240" w:lineRule="auto"/>
        <w:jc w:val="both"/>
      </w:pPr>
      <w:r>
        <w:rPr>
          <w:rFonts w:ascii="Arial" w:hAnsi="Arial" w:cs="Arial"/>
          <w:color w:val="000000"/>
          <w:sz w:val="18"/>
          <w:szCs w:val="18"/>
        </w:rPr>
        <w:t> </w:t>
      </w:r>
    </w:p>
    <w:p w14:paraId="634E8989" w14:textId="2404CA06" w:rsidR="002510AD" w:rsidRDefault="002510AD">
      <w:pPr>
        <w:sectPr w:rsidR="002510AD" w:rsidSect="001C1D68">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798A517E" w14:textId="48100EFF" w:rsidR="002510AD" w:rsidRPr="00590863" w:rsidRDefault="002510AD" w:rsidP="002510A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31B46">
        <w:rPr>
          <w:rFonts w:ascii="Arial" w:hAnsi="Arial" w:cs="Arial"/>
          <w:sz w:val="18"/>
          <w:szCs w:val="18"/>
        </w:rPr>
        <w:t>9</w:t>
      </w:r>
    </w:p>
    <w:p w14:paraId="4A654FCD" w14:textId="77777777" w:rsidR="002510AD" w:rsidRPr="00252358" w:rsidRDefault="002510AD" w:rsidP="002510AD"/>
    <w:p w14:paraId="2BB33D39" w14:textId="77777777" w:rsidR="002510AD" w:rsidRDefault="002510AD" w:rsidP="002510A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6406DB4" w14:textId="77777777" w:rsidR="002510AD" w:rsidRDefault="002510AD" w:rsidP="002510AD">
      <w:pPr>
        <w:spacing w:after="120"/>
        <w:rPr>
          <w:rFonts w:ascii="Arial" w:hAnsi="Arial" w:cs="Arial"/>
        </w:rPr>
      </w:pPr>
    </w:p>
    <w:p w14:paraId="40BD5C7F" w14:textId="77777777" w:rsidR="002510AD" w:rsidRDefault="002510AD" w:rsidP="002510AD">
      <w:pPr>
        <w:spacing w:before="225" w:after="225" w:line="240" w:lineRule="auto"/>
        <w:jc w:val="both"/>
      </w:pPr>
      <w:r>
        <w:rPr>
          <w:rFonts w:ascii="Arial" w:hAnsi="Arial" w:cs="Arial"/>
          <w:i/>
          <w:iCs/>
          <w:color w:val="000000"/>
          <w:sz w:val="18"/>
          <w:szCs w:val="18"/>
        </w:rPr>
        <w:t>Glava s podatki o garantu (zavarovalnici/banki) ali SWIFT ključ</w:t>
      </w:r>
    </w:p>
    <w:p w14:paraId="3B924044" w14:textId="17DA3520" w:rsidR="002510AD" w:rsidRDefault="002510AD" w:rsidP="002510AD">
      <w:pPr>
        <w:spacing w:before="225" w:after="225" w:line="240" w:lineRule="auto"/>
        <w:jc w:val="both"/>
      </w:pPr>
      <w:r>
        <w:rPr>
          <w:rFonts w:ascii="Arial" w:hAnsi="Arial" w:cs="Arial"/>
          <w:color w:val="000000"/>
          <w:sz w:val="18"/>
          <w:szCs w:val="18"/>
        </w:rPr>
        <w:t xml:space="preserve">Za: </w:t>
      </w:r>
      <w:r w:rsidR="003A0DCC">
        <w:rPr>
          <w:rFonts w:ascii="Arial" w:hAnsi="Arial" w:cs="Arial"/>
          <w:color w:val="000000"/>
          <w:sz w:val="18"/>
          <w:szCs w:val="18"/>
        </w:rPr>
        <w:t>K</w:t>
      </w:r>
      <w:r w:rsidR="003A0DCC" w:rsidRPr="009023C3">
        <w:rPr>
          <w:rFonts w:ascii="Arial" w:hAnsi="Arial" w:cs="Arial"/>
          <w:color w:val="000000"/>
          <w:sz w:val="18"/>
          <w:szCs w:val="18"/>
        </w:rPr>
        <w:t>EMIJSKI INŠTITUT, Hajdrihova 19, p.p. 660, 1000 Ljubljana</w:t>
      </w:r>
    </w:p>
    <w:p w14:paraId="74B83928" w14:textId="77777777" w:rsidR="002510AD" w:rsidRDefault="002510AD" w:rsidP="002510A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A75A62C" w14:textId="77777777" w:rsidR="002510AD" w:rsidRDefault="002510AD" w:rsidP="002510A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E74BC86" w14:textId="77777777" w:rsidR="002510AD" w:rsidRDefault="002510AD" w:rsidP="002510A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F715905" w14:textId="77777777" w:rsidR="002510AD" w:rsidRDefault="002510AD" w:rsidP="002510A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A70BD82" w14:textId="77777777" w:rsidR="002510AD" w:rsidRDefault="002510AD" w:rsidP="002510A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222C98B" w14:textId="16FB3067" w:rsidR="002510AD" w:rsidRDefault="002510AD" w:rsidP="002510A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3A0DCC">
        <w:rPr>
          <w:rFonts w:ascii="Arial" w:hAnsi="Arial" w:cs="Arial"/>
          <w:color w:val="000000"/>
          <w:sz w:val="18"/>
          <w:szCs w:val="18"/>
        </w:rPr>
        <w:t>K</w:t>
      </w:r>
      <w:r w:rsidR="003A0DCC" w:rsidRPr="009023C3">
        <w:rPr>
          <w:rFonts w:ascii="Arial" w:hAnsi="Arial" w:cs="Arial"/>
          <w:color w:val="000000"/>
          <w:sz w:val="18"/>
          <w:szCs w:val="18"/>
        </w:rPr>
        <w:t>EMIJSKI INŠTITUT, Hajdrihova 19, 1000 Ljubljana</w:t>
      </w:r>
    </w:p>
    <w:p w14:paraId="2B9A9E82" w14:textId="7E73DD9E" w:rsidR="002510AD" w:rsidRDefault="002510AD" w:rsidP="002510A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3A0DCC">
        <w:rPr>
          <w:rFonts w:ascii="Arial" w:hAnsi="Arial" w:cs="Arial"/>
          <w:b/>
          <w:bCs/>
          <w:color w:val="000000"/>
          <w:sz w:val="18"/>
          <w:szCs w:val="18"/>
        </w:rPr>
        <w:t>Čiščenje prostorov Kemijskega inštituta</w:t>
      </w:r>
    </w:p>
    <w:p w14:paraId="65BF9FDD" w14:textId="0AE27A70" w:rsidR="002510AD" w:rsidRDefault="002510AD" w:rsidP="002510A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0364DBCC" w14:textId="77777777" w:rsidR="002510AD" w:rsidRDefault="002510AD" w:rsidP="002510A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F50D3E9" w14:textId="77777777" w:rsidR="002510AD" w:rsidRDefault="002510AD" w:rsidP="002510A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ADE7153" w14:textId="77777777" w:rsidR="002510AD" w:rsidRDefault="002510AD" w:rsidP="002510AD">
      <w:pPr>
        <w:spacing w:before="225" w:after="225" w:line="240" w:lineRule="auto"/>
        <w:jc w:val="both"/>
      </w:pPr>
      <w:r>
        <w:rPr>
          <w:rFonts w:ascii="Arial" w:hAnsi="Arial" w:cs="Arial"/>
          <w:color w:val="000000"/>
          <w:sz w:val="18"/>
          <w:szCs w:val="18"/>
        </w:rPr>
        <w:t>2. Kopija garancije št. ______________</w:t>
      </w:r>
    </w:p>
    <w:p w14:paraId="72AE7BA1" w14:textId="77777777" w:rsidR="002510AD" w:rsidRDefault="002510AD" w:rsidP="002510A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AC9C0B5" w14:textId="77777777" w:rsidR="002510AD" w:rsidRDefault="002510AD" w:rsidP="002510A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8F2A4EA" w14:textId="77777777" w:rsidR="002510AD" w:rsidRDefault="002510AD" w:rsidP="002510A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FAD7196" w14:textId="77777777" w:rsidR="002510AD" w:rsidRDefault="002510AD" w:rsidP="002510A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EB5365" w14:textId="77777777" w:rsidR="002510AD" w:rsidRDefault="002510AD" w:rsidP="002510A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DEB239A" w14:textId="77777777" w:rsidR="002510AD" w:rsidRDefault="002510AD" w:rsidP="002510A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C1C9F3" w14:textId="77777777" w:rsidR="002510AD" w:rsidRDefault="002510AD" w:rsidP="002510A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56D449E" w14:textId="77777777" w:rsidR="002510AD" w:rsidRDefault="002510AD" w:rsidP="002510A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BEE5D55" w14:textId="77777777" w:rsidR="002510AD" w:rsidRDefault="002510AD" w:rsidP="002510AD">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727F49FC" w14:textId="77777777" w:rsidR="002510AD" w:rsidRDefault="002510AD" w:rsidP="002510A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510AD" w14:paraId="5DA6FF64" w14:textId="77777777" w:rsidTr="00E6241A">
        <w:tc>
          <w:tcPr>
            <w:tcW w:w="4080" w:type="dxa"/>
            <w:tcMar>
              <w:top w:w="75" w:type="dxa"/>
              <w:bottom w:w="75" w:type="dxa"/>
            </w:tcMar>
            <w:vAlign w:val="center"/>
          </w:tcPr>
          <w:p w14:paraId="18464D06" w14:textId="77777777" w:rsidR="002510AD" w:rsidRDefault="002510AD" w:rsidP="00E6241A">
            <w:r>
              <w:rPr>
                <w:rFonts w:ascii="Arial" w:hAnsi="Arial" w:cs="Arial"/>
                <w:color w:val="000000"/>
                <w:position w:val="-2"/>
                <w:sz w:val="18"/>
                <w:szCs w:val="18"/>
              </w:rPr>
              <w:t> </w:t>
            </w:r>
          </w:p>
        </w:tc>
        <w:tc>
          <w:tcPr>
            <w:tcW w:w="0" w:type="auto"/>
            <w:tcMar>
              <w:top w:w="75" w:type="dxa"/>
              <w:bottom w:w="75" w:type="dxa"/>
            </w:tcMar>
            <w:vAlign w:val="center"/>
          </w:tcPr>
          <w:p w14:paraId="5C05980D" w14:textId="77777777" w:rsidR="002510AD" w:rsidRDefault="002510AD" w:rsidP="00E6241A">
            <w:pPr>
              <w:jc w:val="center"/>
            </w:pPr>
            <w:r>
              <w:rPr>
                <w:rFonts w:ascii="Arial" w:hAnsi="Arial" w:cs="Arial"/>
                <w:color w:val="000000"/>
                <w:position w:val="-2"/>
                <w:sz w:val="18"/>
                <w:szCs w:val="18"/>
              </w:rPr>
              <w:t>Garant</w:t>
            </w:r>
          </w:p>
        </w:tc>
      </w:tr>
      <w:tr w:rsidR="002510AD" w14:paraId="592AEBCC" w14:textId="77777777" w:rsidTr="00E6241A">
        <w:tc>
          <w:tcPr>
            <w:tcW w:w="4080" w:type="dxa"/>
            <w:tcMar>
              <w:top w:w="75" w:type="dxa"/>
              <w:bottom w:w="75" w:type="dxa"/>
            </w:tcMar>
            <w:vAlign w:val="center"/>
          </w:tcPr>
          <w:p w14:paraId="6AA082E8" w14:textId="77777777" w:rsidR="002510AD" w:rsidRDefault="002510AD" w:rsidP="00E6241A">
            <w:r>
              <w:rPr>
                <w:rFonts w:ascii="Arial" w:hAnsi="Arial" w:cs="Arial"/>
                <w:color w:val="000000"/>
                <w:position w:val="-2"/>
                <w:sz w:val="18"/>
                <w:szCs w:val="18"/>
              </w:rPr>
              <w:t> </w:t>
            </w:r>
          </w:p>
        </w:tc>
        <w:tc>
          <w:tcPr>
            <w:tcW w:w="0" w:type="auto"/>
            <w:tcMar>
              <w:top w:w="75" w:type="dxa"/>
              <w:bottom w:w="75" w:type="dxa"/>
            </w:tcMar>
            <w:vAlign w:val="center"/>
          </w:tcPr>
          <w:p w14:paraId="2ACAE77B" w14:textId="77777777" w:rsidR="002510AD" w:rsidRDefault="002510AD" w:rsidP="00E6241A"/>
          <w:p w14:paraId="451F346C" w14:textId="77777777" w:rsidR="002510AD" w:rsidRDefault="002510AD" w:rsidP="00E6241A">
            <w:pPr>
              <w:jc w:val="center"/>
            </w:pPr>
            <w:r>
              <w:rPr>
                <w:rFonts w:ascii="Arial" w:hAnsi="Arial" w:cs="Arial"/>
                <w:color w:val="A9A9A9"/>
                <w:position w:val="-2"/>
                <w:sz w:val="18"/>
                <w:szCs w:val="18"/>
              </w:rPr>
              <w:t>(žig in podpis)</w:t>
            </w:r>
          </w:p>
        </w:tc>
      </w:tr>
    </w:tbl>
    <w:p w14:paraId="5EA4E5C5" w14:textId="77777777" w:rsidR="002510AD" w:rsidRDefault="002510AD" w:rsidP="002510AD">
      <w:pPr>
        <w:spacing w:before="225" w:after="225" w:line="240" w:lineRule="auto"/>
        <w:jc w:val="both"/>
      </w:pPr>
      <w:r>
        <w:rPr>
          <w:rFonts w:ascii="Arial" w:hAnsi="Arial" w:cs="Arial"/>
          <w:color w:val="000000"/>
          <w:sz w:val="18"/>
          <w:szCs w:val="18"/>
        </w:rPr>
        <w:t> </w:t>
      </w:r>
    </w:p>
    <w:p w14:paraId="770FAFA6" w14:textId="77777777" w:rsidR="002510AD" w:rsidRDefault="002510AD" w:rsidP="002510AD">
      <w:pPr>
        <w:spacing w:before="225" w:after="225" w:line="240" w:lineRule="auto"/>
        <w:jc w:val="both"/>
      </w:pPr>
      <w:r>
        <w:rPr>
          <w:rFonts w:ascii="Arial" w:hAnsi="Arial" w:cs="Arial"/>
          <w:color w:val="000000"/>
          <w:sz w:val="18"/>
          <w:szCs w:val="18"/>
        </w:rPr>
        <w:t> </w:t>
      </w:r>
    </w:p>
    <w:p w14:paraId="2FD26187" w14:textId="77777777" w:rsidR="002510AD" w:rsidRDefault="002510AD" w:rsidP="002510AD">
      <w:pPr>
        <w:sectPr w:rsidR="002510AD" w:rsidSect="00E6241A">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56FF3166" w14:textId="564BFF10"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Obrazec št: 1</w:t>
      </w:r>
      <w:r w:rsidR="007C2889">
        <w:rPr>
          <w:rFonts w:ascii="Arial" w:hAnsi="Arial" w:cs="Arial"/>
          <w:sz w:val="18"/>
          <w:szCs w:val="18"/>
        </w:rPr>
        <w:t>0</w:t>
      </w:r>
    </w:p>
    <w:p w14:paraId="65AA999D"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B24BD31" w14:textId="77777777" w:rsidR="004D7028" w:rsidRDefault="005D5CD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B7AE5F4" w14:textId="77777777" w:rsidR="004D7028" w:rsidRDefault="005D5CD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D7028" w14:paraId="6330D171" w14:textId="77777777">
        <w:tc>
          <w:tcPr>
            <w:tcW w:w="0" w:type="auto"/>
            <w:tcMar>
              <w:top w:w="0" w:type="auto"/>
              <w:bottom w:w="0" w:type="auto"/>
            </w:tcMar>
          </w:tcPr>
          <w:p w14:paraId="14D4A3BA"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C99C121"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192EF6B" w14:textId="426A9EF2"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2510AD">
              <w:rPr>
                <w:rFonts w:ascii="Arial" w:hAnsi="Arial" w:cs="Arial"/>
                <w:color w:val="000000"/>
                <w:sz w:val="18"/>
                <w:szCs w:val="18"/>
              </w:rPr>
              <w:t>izrečenimi stranskimi sankcijami izločitve iz postopkov javnega naročanj</w:t>
            </w:r>
            <w:r>
              <w:rPr>
                <w:rFonts w:ascii="Arial" w:hAnsi="Arial" w:cs="Arial"/>
                <w:color w:val="000000"/>
                <w:sz w:val="18"/>
                <w:szCs w:val="18"/>
              </w:rPr>
              <w:t>,</w:t>
            </w:r>
          </w:p>
          <w:p w14:paraId="2CF7D34F"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7245DB"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CEEB953"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D488C07" w14:textId="77777777" w:rsidR="004D7028" w:rsidRDefault="005D5CD4" w:rsidP="008D6BF3">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2DFC147" w14:textId="77777777" w:rsidR="004D7028" w:rsidRDefault="005D5CD4" w:rsidP="00D66721">
      <w:pPr>
        <w:spacing w:before="225"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D06A9D8" w14:textId="77777777" w:rsidR="004D7028" w:rsidRDefault="005D5CD4" w:rsidP="00D66721">
      <w:pPr>
        <w:spacing w:after="0" w:line="240" w:lineRule="auto"/>
        <w:jc w:val="center"/>
      </w:pPr>
      <w:r>
        <w:rPr>
          <w:rFonts w:ascii="Arial" w:hAnsi="Arial" w:cs="Arial"/>
          <w:b/>
          <w:bCs/>
          <w:color w:val="000000"/>
          <w:sz w:val="21"/>
          <w:szCs w:val="21"/>
        </w:rPr>
        <w:t>in</w:t>
      </w:r>
    </w:p>
    <w:p w14:paraId="43AE9045" w14:textId="77777777" w:rsidR="004D7028" w:rsidRDefault="005D5CD4" w:rsidP="00815556">
      <w:pPr>
        <w:spacing w:before="120" w:after="120" w:line="240" w:lineRule="auto"/>
        <w:jc w:val="center"/>
      </w:pPr>
      <w:r>
        <w:rPr>
          <w:rFonts w:ascii="Arial" w:hAnsi="Arial" w:cs="Arial"/>
          <w:b/>
          <w:bCs/>
          <w:color w:val="000000"/>
          <w:sz w:val="21"/>
          <w:szCs w:val="21"/>
        </w:rPr>
        <w:t>POOBLASTILO</w:t>
      </w:r>
    </w:p>
    <w:p w14:paraId="1AE187E0" w14:textId="3D7CA746" w:rsidR="004D7028" w:rsidRDefault="005D5CD4">
      <w:pPr>
        <w:spacing w:before="225" w:after="225" w:line="240" w:lineRule="auto"/>
        <w:jc w:val="both"/>
      </w:pPr>
      <w:r>
        <w:rPr>
          <w:rFonts w:ascii="Arial" w:hAnsi="Arial" w:cs="Arial"/>
          <w:color w:val="000000"/>
          <w:sz w:val="18"/>
          <w:szCs w:val="18"/>
        </w:rPr>
        <w:t>Pooblaščamo naročnika</w:t>
      </w:r>
      <w:r w:rsidR="00E76783" w:rsidRPr="00E76783">
        <w:rPr>
          <w:rFonts w:ascii="Arial" w:hAnsi="Arial" w:cs="Arial"/>
          <w:color w:val="000000"/>
          <w:sz w:val="18"/>
          <w:szCs w:val="18"/>
        </w:rPr>
        <w:t xml:space="preserve"> </w:t>
      </w:r>
      <w:r w:rsidR="00E76783">
        <w:rPr>
          <w:rFonts w:ascii="Arial" w:hAnsi="Arial" w:cs="Arial"/>
          <w:color w:val="000000"/>
          <w:sz w:val="18"/>
          <w:szCs w:val="18"/>
        </w:rPr>
        <w:t>K</w:t>
      </w:r>
      <w:r w:rsidR="00E76783" w:rsidRPr="009023C3">
        <w:rPr>
          <w:rFonts w:ascii="Arial" w:hAnsi="Arial" w:cs="Arial"/>
          <w:color w:val="000000"/>
          <w:sz w:val="18"/>
          <w:szCs w:val="18"/>
        </w:rPr>
        <w:t>EMIJSKI INŠTITUT, Hajdrihova 19, 1000 Ljubljana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D7028" w14:paraId="5B3B22F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669ED" w14:textId="77777777" w:rsidR="004D7028" w:rsidRDefault="005D5CD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A82DD" w14:textId="77777777" w:rsidR="004D7028" w:rsidRDefault="005D5CD4">
            <w:r>
              <w:rPr>
                <w:rFonts w:ascii="Arial" w:hAnsi="Arial" w:cs="Arial"/>
                <w:color w:val="000000"/>
                <w:position w:val="-2"/>
                <w:sz w:val="18"/>
                <w:szCs w:val="18"/>
              </w:rPr>
              <w:t> </w:t>
            </w:r>
          </w:p>
        </w:tc>
      </w:tr>
      <w:tr w:rsidR="004D7028" w14:paraId="13A6ED4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A216D" w14:textId="77777777" w:rsidR="004D7028" w:rsidRDefault="005D5CD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0FA16" w14:textId="77777777" w:rsidR="004D7028" w:rsidRDefault="005D5CD4">
            <w:r>
              <w:rPr>
                <w:rFonts w:ascii="Arial" w:hAnsi="Arial" w:cs="Arial"/>
                <w:color w:val="000000"/>
                <w:position w:val="-2"/>
                <w:sz w:val="18"/>
                <w:szCs w:val="18"/>
              </w:rPr>
              <w:t> </w:t>
            </w:r>
          </w:p>
        </w:tc>
      </w:tr>
      <w:tr w:rsidR="004D7028" w14:paraId="19954E2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92A4A" w14:textId="77777777" w:rsidR="004D7028" w:rsidRDefault="005D5CD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81187" w14:textId="77777777" w:rsidR="004D7028" w:rsidRDefault="005D5CD4">
            <w:r>
              <w:rPr>
                <w:rFonts w:ascii="Arial" w:hAnsi="Arial" w:cs="Arial"/>
                <w:color w:val="000000"/>
                <w:position w:val="-2"/>
                <w:sz w:val="18"/>
                <w:szCs w:val="18"/>
              </w:rPr>
              <w:t> </w:t>
            </w:r>
          </w:p>
        </w:tc>
      </w:tr>
      <w:tr w:rsidR="004D7028" w14:paraId="73B9764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4B791" w14:textId="77777777" w:rsidR="004D7028" w:rsidRDefault="005D5CD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2F763" w14:textId="77777777" w:rsidR="004D7028" w:rsidRDefault="005D5CD4">
            <w:r>
              <w:rPr>
                <w:rFonts w:ascii="Arial" w:hAnsi="Arial" w:cs="Arial"/>
                <w:color w:val="000000"/>
                <w:position w:val="-2"/>
                <w:sz w:val="18"/>
                <w:szCs w:val="18"/>
              </w:rPr>
              <w:t> </w:t>
            </w:r>
          </w:p>
        </w:tc>
      </w:tr>
      <w:tr w:rsidR="004D7028" w14:paraId="1CA6108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AFEB9" w14:textId="77777777" w:rsidR="004D7028" w:rsidRDefault="005D5CD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AC7F7" w14:textId="77777777" w:rsidR="004D7028" w:rsidRDefault="005D5CD4">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4D7028" w14:paraId="19E01E73" w14:textId="77777777">
        <w:tc>
          <w:tcPr>
            <w:tcW w:w="2500" w:type="pct"/>
            <w:tcMar>
              <w:top w:w="75" w:type="dxa"/>
              <w:bottom w:w="75" w:type="dxa"/>
            </w:tcMar>
            <w:vAlign w:val="center"/>
          </w:tcPr>
          <w:p w14:paraId="05E7ED67" w14:textId="77777777" w:rsidR="004D7028" w:rsidRDefault="005D5CD4">
            <w:pPr>
              <w:rPr>
                <w:rFonts w:ascii="Arial" w:hAnsi="Arial" w:cs="Arial"/>
                <w:color w:val="000000"/>
                <w:position w:val="-2"/>
                <w:sz w:val="18"/>
                <w:szCs w:val="18"/>
              </w:rPr>
            </w:pPr>
            <w:r>
              <w:rPr>
                <w:rFonts w:ascii="Arial" w:hAnsi="Arial" w:cs="Arial"/>
                <w:color w:val="000000"/>
                <w:sz w:val="18"/>
                <w:szCs w:val="18"/>
              </w:rPr>
              <w:t> </w:t>
            </w:r>
            <w:r>
              <w:rPr>
                <w:rFonts w:ascii="Arial" w:hAnsi="Arial" w:cs="Arial"/>
                <w:color w:val="000000"/>
                <w:position w:val="-2"/>
                <w:sz w:val="18"/>
                <w:szCs w:val="18"/>
              </w:rPr>
              <w:t>Kraj in datum:</w:t>
            </w:r>
          </w:p>
          <w:p w14:paraId="58E16A9A" w14:textId="67781C70" w:rsidR="00D8518C" w:rsidRDefault="00D8518C"/>
        </w:tc>
        <w:tc>
          <w:tcPr>
            <w:tcW w:w="0" w:type="auto"/>
            <w:tcMar>
              <w:top w:w="75" w:type="dxa"/>
              <w:bottom w:w="75" w:type="dxa"/>
            </w:tcMar>
            <w:vAlign w:val="center"/>
          </w:tcPr>
          <w:p w14:paraId="6EF927C8" w14:textId="77777777" w:rsidR="004D7028" w:rsidRDefault="005D5CD4">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5AC3855D" w14:textId="268830E8" w:rsidR="00D8518C" w:rsidRPr="00D8518C" w:rsidRDefault="00D8518C">
            <w:pPr>
              <w:rPr>
                <w:rFonts w:ascii="Arial" w:hAnsi="Arial" w:cs="Arial"/>
                <w:sz w:val="18"/>
                <w:szCs w:val="18"/>
              </w:rPr>
            </w:pPr>
            <w:r w:rsidRPr="00D8518C">
              <w:rPr>
                <w:rFonts w:ascii="Arial" w:hAnsi="Arial" w:cs="Arial"/>
                <w:color w:val="A6A6A6" w:themeColor="background1" w:themeShade="A6"/>
                <w:sz w:val="18"/>
                <w:szCs w:val="18"/>
              </w:rPr>
              <w:t xml:space="preserve">                                (žig in podpis)</w:t>
            </w:r>
          </w:p>
        </w:tc>
      </w:tr>
    </w:tbl>
    <w:p w14:paraId="46944ABD" w14:textId="305DD156" w:rsidR="001C1D68" w:rsidRPr="00590863" w:rsidRDefault="005D5CD4" w:rsidP="00815556">
      <w:pPr>
        <w:spacing w:before="5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w:t>
      </w:r>
      <w:r w:rsidR="001D5332">
        <w:rPr>
          <w:rFonts w:ascii="Arial" w:hAnsi="Arial" w:cs="Arial"/>
          <w:sz w:val="18"/>
          <w:szCs w:val="18"/>
        </w:rPr>
        <w:t>1</w:t>
      </w:r>
    </w:p>
    <w:p w14:paraId="4204110C" w14:textId="77777777" w:rsidR="001C1D68" w:rsidRPr="00252358" w:rsidRDefault="001C1D68" w:rsidP="001C1D68"/>
    <w:p w14:paraId="310ED1C7"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0927FA9" w14:textId="77777777" w:rsidR="001C1D68" w:rsidRDefault="001C1D68" w:rsidP="001C1D68">
      <w:pPr>
        <w:spacing w:after="120"/>
        <w:rPr>
          <w:rFonts w:ascii="Arial" w:hAnsi="Arial" w:cs="Arial"/>
        </w:rPr>
      </w:pPr>
    </w:p>
    <w:p w14:paraId="2F382AFF" w14:textId="0532EDBF" w:rsidR="004D7028" w:rsidRDefault="005D5CD4">
      <w:pPr>
        <w:spacing w:before="225" w:after="225" w:line="240" w:lineRule="auto"/>
        <w:jc w:val="both"/>
      </w:pPr>
      <w:r>
        <w:rPr>
          <w:rFonts w:ascii="Arial" w:hAnsi="Arial" w:cs="Arial"/>
          <w:color w:val="000000"/>
          <w:sz w:val="18"/>
          <w:szCs w:val="18"/>
        </w:rPr>
        <w:t>V zvezi z javnim naročilom »</w:t>
      </w:r>
      <w:r w:rsidR="008E3516">
        <w:rPr>
          <w:rFonts w:ascii="Arial" w:hAnsi="Arial" w:cs="Arial"/>
          <w:color w:val="000000"/>
          <w:sz w:val="18"/>
          <w:szCs w:val="18"/>
        </w:rPr>
        <w:t>Čiščenje prostorov Kemijskega inštituta</w:t>
      </w:r>
      <w:r>
        <w:rPr>
          <w:rFonts w:ascii="Arial" w:hAnsi="Arial" w:cs="Arial"/>
          <w:color w:val="000000"/>
          <w:sz w:val="18"/>
          <w:szCs w:val="18"/>
        </w:rPr>
        <w:t>«,</w:t>
      </w:r>
    </w:p>
    <w:p w14:paraId="18D63FBF" w14:textId="77777777" w:rsidR="004D7028" w:rsidRDefault="005D5CD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E584452" w14:textId="77777777" w:rsidR="004D7028" w:rsidRDefault="005D5CD4">
      <w:pPr>
        <w:spacing w:before="225" w:after="225" w:line="240" w:lineRule="auto"/>
        <w:jc w:val="both"/>
      </w:pPr>
      <w:r>
        <w:rPr>
          <w:rFonts w:ascii="Arial" w:hAnsi="Arial" w:cs="Arial"/>
          <w:color w:val="000000"/>
          <w:sz w:val="18"/>
          <w:szCs w:val="18"/>
        </w:rPr>
        <w:t>Izjavljamo (ustrezno označi):</w:t>
      </w:r>
    </w:p>
    <w:p w14:paraId="4B41F7FF" w14:textId="77777777" w:rsidR="004D7028" w:rsidRDefault="005D5CD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CD3D55E" w14:textId="77777777" w:rsidR="004D7028" w:rsidRDefault="005D5CD4">
      <w:pPr>
        <w:spacing w:before="225" w:after="225" w:line="240" w:lineRule="auto"/>
        <w:jc w:val="both"/>
      </w:pPr>
      <w:r>
        <w:rPr>
          <w:rFonts w:ascii="Arial" w:hAnsi="Arial" w:cs="Arial"/>
          <w:color w:val="000000"/>
          <w:sz w:val="18"/>
          <w:szCs w:val="18"/>
        </w:rPr>
        <w:t>[   ] NE zahtevamo izvedbe neposrednih plačil.</w:t>
      </w:r>
    </w:p>
    <w:p w14:paraId="25AD47EC" w14:textId="77777777" w:rsidR="004D7028" w:rsidRDefault="005D5CD4">
      <w:pPr>
        <w:spacing w:before="225" w:after="225" w:line="240" w:lineRule="auto"/>
        <w:jc w:val="both"/>
      </w:pPr>
      <w:r>
        <w:rPr>
          <w:rFonts w:ascii="Arial" w:hAnsi="Arial" w:cs="Arial"/>
          <w:color w:val="000000"/>
          <w:sz w:val="18"/>
          <w:szCs w:val="18"/>
        </w:rPr>
        <w:t> </w:t>
      </w:r>
    </w:p>
    <w:p w14:paraId="03ACFB3C" w14:textId="77777777" w:rsidR="004D7028" w:rsidRDefault="005D5CD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D7028" w14:paraId="52836C99" w14:textId="77777777">
        <w:tc>
          <w:tcPr>
            <w:tcW w:w="2500" w:type="pct"/>
            <w:tcMar>
              <w:top w:w="75" w:type="dxa"/>
              <w:bottom w:w="75" w:type="dxa"/>
            </w:tcMar>
            <w:vAlign w:val="center"/>
          </w:tcPr>
          <w:p w14:paraId="1E2EDFC0"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074A9003" w14:textId="77777777" w:rsidR="004D7028" w:rsidRDefault="005D5CD4">
            <w:r>
              <w:rPr>
                <w:rFonts w:ascii="Arial" w:hAnsi="Arial" w:cs="Arial"/>
                <w:color w:val="000000"/>
                <w:position w:val="-2"/>
                <w:sz w:val="18"/>
                <w:szCs w:val="18"/>
              </w:rPr>
              <w:t>Ime in priimek: _____________________</w:t>
            </w:r>
          </w:p>
        </w:tc>
      </w:tr>
      <w:tr w:rsidR="004D7028" w14:paraId="236C8E01" w14:textId="77777777">
        <w:tc>
          <w:tcPr>
            <w:tcW w:w="2500" w:type="pct"/>
            <w:tcMar>
              <w:top w:w="75" w:type="dxa"/>
              <w:bottom w:w="75" w:type="dxa"/>
            </w:tcMar>
            <w:vAlign w:val="center"/>
          </w:tcPr>
          <w:p w14:paraId="16EA1B8D"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2E2FAE44" w14:textId="77777777" w:rsidR="004D7028" w:rsidRDefault="004D7028"/>
          <w:p w14:paraId="763D2976" w14:textId="77777777" w:rsidR="004D7028" w:rsidRDefault="005D5CD4">
            <w:pPr>
              <w:jc w:val="center"/>
            </w:pPr>
            <w:r>
              <w:rPr>
                <w:rFonts w:ascii="Arial" w:hAnsi="Arial" w:cs="Arial"/>
                <w:color w:val="A9A9A9"/>
                <w:position w:val="-2"/>
                <w:sz w:val="18"/>
                <w:szCs w:val="18"/>
              </w:rPr>
              <w:t>(žig in podpis)</w:t>
            </w:r>
          </w:p>
        </w:tc>
      </w:tr>
    </w:tbl>
    <w:p w14:paraId="169072D7" w14:textId="77777777" w:rsidR="004D7028" w:rsidRDefault="005D5CD4">
      <w:pPr>
        <w:spacing w:before="225" w:after="225" w:line="240" w:lineRule="auto"/>
        <w:jc w:val="both"/>
      </w:pPr>
      <w:r>
        <w:rPr>
          <w:rFonts w:ascii="Arial" w:hAnsi="Arial" w:cs="Arial"/>
          <w:color w:val="000000"/>
          <w:sz w:val="18"/>
          <w:szCs w:val="18"/>
        </w:rPr>
        <w:t> </w:t>
      </w:r>
    </w:p>
    <w:p w14:paraId="3E92579B" w14:textId="77777777" w:rsidR="004D7028" w:rsidRDefault="005D5CD4">
      <w:pPr>
        <w:spacing w:before="225" w:after="225" w:line="240" w:lineRule="auto"/>
        <w:jc w:val="both"/>
      </w:pPr>
      <w:r>
        <w:rPr>
          <w:rFonts w:ascii="Arial" w:hAnsi="Arial" w:cs="Arial"/>
          <w:color w:val="000000"/>
          <w:sz w:val="18"/>
          <w:szCs w:val="18"/>
        </w:rPr>
        <w:t> </w:t>
      </w:r>
    </w:p>
    <w:p w14:paraId="0F37A350" w14:textId="77777777" w:rsidR="004D7028" w:rsidRDefault="005D5CD4">
      <w:pPr>
        <w:spacing w:before="225" w:after="225" w:line="240" w:lineRule="auto"/>
        <w:jc w:val="both"/>
      </w:pPr>
      <w:r>
        <w:rPr>
          <w:rFonts w:ascii="Arial" w:hAnsi="Arial" w:cs="Arial"/>
          <w:color w:val="000000"/>
          <w:sz w:val="18"/>
          <w:szCs w:val="18"/>
        </w:rPr>
        <w:t> </w:t>
      </w:r>
    </w:p>
    <w:p w14:paraId="6480EAE8" w14:textId="77777777" w:rsidR="004D7028" w:rsidRDefault="005D5CD4">
      <w:pPr>
        <w:spacing w:before="225" w:after="225" w:line="240" w:lineRule="auto"/>
        <w:jc w:val="both"/>
      </w:pPr>
      <w:r>
        <w:rPr>
          <w:rFonts w:ascii="Arial" w:hAnsi="Arial" w:cs="Arial"/>
          <w:b/>
          <w:bCs/>
          <w:i/>
          <w:iCs/>
          <w:color w:val="000000"/>
          <w:sz w:val="18"/>
          <w:szCs w:val="18"/>
          <w:u w:val="single"/>
        </w:rPr>
        <w:t>Opomba:</w:t>
      </w:r>
    </w:p>
    <w:p w14:paraId="40C0C4FC" w14:textId="77777777" w:rsidR="004D7028" w:rsidRDefault="005D5CD4">
      <w:pPr>
        <w:spacing w:before="225" w:after="225" w:line="240" w:lineRule="auto"/>
        <w:jc w:val="both"/>
      </w:pPr>
      <w:r>
        <w:rPr>
          <w:rFonts w:ascii="Arial" w:hAnsi="Arial" w:cs="Arial"/>
          <w:i/>
          <w:iCs/>
          <w:color w:val="000000"/>
          <w:sz w:val="18"/>
          <w:szCs w:val="18"/>
        </w:rPr>
        <w:t>V primeru večjega števila podizvajalcev se obrazec fotokopira.</w:t>
      </w:r>
    </w:p>
    <w:p w14:paraId="3E51D74E" w14:textId="77777777" w:rsidR="004D7028" w:rsidRDefault="004D7028">
      <w:pPr>
        <w:sectPr w:rsidR="004D7028" w:rsidSect="001C1D68">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64BDAA6B" w14:textId="57A0722E" w:rsidR="001C1D68" w:rsidRPr="00590863" w:rsidRDefault="005D5CD4" w:rsidP="001C1D68">
      <w:pPr>
        <w:spacing w:after="0"/>
        <w:jc w:val="right"/>
        <w:rPr>
          <w:rFonts w:ascii="Arial" w:hAnsi="Arial" w:cs="Arial"/>
          <w:sz w:val="18"/>
          <w:szCs w:val="18"/>
        </w:rPr>
      </w:pPr>
      <w:r w:rsidRPr="00590863">
        <w:rPr>
          <w:rFonts w:ascii="Arial" w:hAnsi="Arial" w:cs="Arial"/>
          <w:sz w:val="18"/>
          <w:szCs w:val="18"/>
        </w:rPr>
        <w:lastRenderedPageBreak/>
        <w:t>Obrazec št: 1</w:t>
      </w:r>
      <w:r w:rsidR="007902CC">
        <w:rPr>
          <w:rFonts w:ascii="Arial" w:hAnsi="Arial" w:cs="Arial"/>
          <w:sz w:val="18"/>
          <w:szCs w:val="18"/>
        </w:rPr>
        <w:t>2</w:t>
      </w:r>
    </w:p>
    <w:p w14:paraId="5B3FB7F7" w14:textId="77777777" w:rsidR="001C1D68" w:rsidRPr="00252358" w:rsidRDefault="001C1D68" w:rsidP="001C1D68"/>
    <w:p w14:paraId="36816A8E"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DE18BAD" w14:textId="77777777" w:rsidR="001C1D68" w:rsidRDefault="001C1D68" w:rsidP="001C1D68">
      <w:pPr>
        <w:spacing w:after="120"/>
        <w:rPr>
          <w:rFonts w:ascii="Arial" w:hAnsi="Arial" w:cs="Arial"/>
        </w:rPr>
      </w:pPr>
    </w:p>
    <w:p w14:paraId="70B82743" w14:textId="1EA4B394" w:rsidR="004D7028" w:rsidRDefault="005D5CD4">
      <w:pPr>
        <w:spacing w:before="225" w:after="225" w:line="240" w:lineRule="auto"/>
        <w:jc w:val="both"/>
      </w:pPr>
      <w:r>
        <w:rPr>
          <w:rFonts w:ascii="Arial" w:hAnsi="Arial" w:cs="Arial"/>
          <w:color w:val="000000"/>
          <w:sz w:val="18"/>
          <w:szCs w:val="18"/>
        </w:rPr>
        <w:t>V razpisu za izvedbo javnega naročila »</w:t>
      </w:r>
      <w:r w:rsidR="00D66721">
        <w:rPr>
          <w:rFonts w:ascii="Arial" w:hAnsi="Arial" w:cs="Arial"/>
          <w:color w:val="000000"/>
          <w:sz w:val="18"/>
          <w:szCs w:val="18"/>
        </w:rPr>
        <w:t>Čiščenje prostorov Kemijskega inštituta</w:t>
      </w:r>
      <w:r>
        <w:rPr>
          <w:rFonts w:ascii="Arial" w:hAnsi="Arial" w:cs="Arial"/>
          <w:color w:val="000000"/>
          <w:sz w:val="18"/>
          <w:szCs w:val="18"/>
        </w:rPr>
        <w:t>«,</w:t>
      </w:r>
    </w:p>
    <w:p w14:paraId="63C7371D" w14:textId="77777777" w:rsidR="004D7028" w:rsidRDefault="005D5CD4">
      <w:pPr>
        <w:spacing w:before="225" w:after="225" w:line="240" w:lineRule="auto"/>
        <w:jc w:val="both"/>
      </w:pPr>
      <w:r>
        <w:rPr>
          <w:rFonts w:ascii="Arial" w:hAnsi="Arial" w:cs="Arial"/>
          <w:color w:val="000000"/>
          <w:sz w:val="18"/>
          <w:szCs w:val="18"/>
        </w:rPr>
        <w:t>izjavljamo, da (ustrezno označi in izpolni):</w:t>
      </w:r>
    </w:p>
    <w:p w14:paraId="6C9A4473" w14:textId="77777777" w:rsidR="004D7028" w:rsidRDefault="005D5CD4">
      <w:pPr>
        <w:spacing w:before="225" w:after="225" w:line="240" w:lineRule="auto"/>
        <w:jc w:val="both"/>
      </w:pPr>
      <w:r>
        <w:rPr>
          <w:rFonts w:ascii="Arial" w:hAnsi="Arial" w:cs="Arial"/>
          <w:b/>
          <w:bCs/>
          <w:color w:val="000000"/>
          <w:sz w:val="18"/>
          <w:szCs w:val="18"/>
        </w:rPr>
        <w:t>[   ] ne nastopamo s podizvajalci</w:t>
      </w:r>
    </w:p>
    <w:p w14:paraId="7540E5B6" w14:textId="77777777" w:rsidR="004D7028" w:rsidRDefault="005D5CD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4D7028" w14:paraId="0487CB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5B973B9" w14:textId="77777777" w:rsidR="004D7028" w:rsidRDefault="005D5CD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995CBE" w14:textId="77777777" w:rsidR="004D7028" w:rsidRDefault="005D5CD4">
            <w:r>
              <w:rPr>
                <w:rFonts w:ascii="Arial" w:hAnsi="Arial" w:cs="Arial"/>
                <w:color w:val="000000"/>
                <w:position w:val="-2"/>
                <w:sz w:val="18"/>
                <w:szCs w:val="18"/>
              </w:rPr>
              <w:t> </w:t>
            </w:r>
          </w:p>
        </w:tc>
      </w:tr>
      <w:tr w:rsidR="004D7028" w14:paraId="511D98F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92005C" w14:textId="77777777" w:rsidR="004D7028" w:rsidRDefault="005D5C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24A522" w14:textId="77777777" w:rsidR="004D7028" w:rsidRDefault="005D5CD4">
            <w:pPr>
              <w:spacing w:before="135" w:after="135"/>
              <w:jc w:val="both"/>
              <w:textAlignment w:val="center"/>
            </w:pPr>
            <w:r>
              <w:rPr>
                <w:rFonts w:ascii="Arial" w:hAnsi="Arial" w:cs="Arial"/>
                <w:color w:val="000000"/>
                <w:position w:val="-2"/>
                <w:sz w:val="18"/>
                <w:szCs w:val="18"/>
              </w:rPr>
              <w:t>Opis del, ki jih bo izvedel podizvajalec:</w:t>
            </w:r>
          </w:p>
          <w:p w14:paraId="4CDFEFC7" w14:textId="77777777" w:rsidR="004D7028" w:rsidRDefault="005D5CD4">
            <w:pPr>
              <w:spacing w:before="135" w:after="135"/>
              <w:jc w:val="both"/>
              <w:textAlignment w:val="center"/>
            </w:pPr>
            <w:r>
              <w:rPr>
                <w:rFonts w:ascii="Arial" w:hAnsi="Arial" w:cs="Arial"/>
                <w:color w:val="000000"/>
                <w:position w:val="-2"/>
                <w:sz w:val="18"/>
                <w:szCs w:val="18"/>
              </w:rPr>
              <w:t> </w:t>
            </w:r>
          </w:p>
          <w:p w14:paraId="45FE8ABF" w14:textId="77777777" w:rsidR="004D7028" w:rsidRDefault="005D5CD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D7028" w14:paraId="52E32D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82959E" w14:textId="77777777" w:rsidR="004D7028" w:rsidRDefault="005D5CD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B2D6B1" w14:textId="77777777" w:rsidR="004D7028" w:rsidRDefault="005D5CD4">
            <w:r>
              <w:rPr>
                <w:rFonts w:ascii="Arial" w:hAnsi="Arial" w:cs="Arial"/>
                <w:color w:val="000000"/>
                <w:position w:val="-2"/>
                <w:sz w:val="18"/>
                <w:szCs w:val="18"/>
              </w:rPr>
              <w:t> </w:t>
            </w:r>
          </w:p>
        </w:tc>
      </w:tr>
      <w:tr w:rsidR="004D7028" w14:paraId="295AAA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E01D9" w14:textId="77777777" w:rsidR="004D7028" w:rsidRDefault="005D5CD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79D465" w14:textId="77777777" w:rsidR="004D7028" w:rsidRDefault="005D5CD4">
            <w:pPr>
              <w:spacing w:before="135" w:after="135"/>
              <w:jc w:val="both"/>
              <w:textAlignment w:val="center"/>
            </w:pPr>
            <w:r>
              <w:rPr>
                <w:rFonts w:ascii="Arial" w:hAnsi="Arial" w:cs="Arial"/>
                <w:color w:val="000000"/>
                <w:position w:val="-2"/>
                <w:sz w:val="18"/>
                <w:szCs w:val="18"/>
              </w:rPr>
              <w:t>Opis del, ki jih bo izvedel podizvajalec:</w:t>
            </w:r>
          </w:p>
          <w:p w14:paraId="19D61C8E" w14:textId="77777777" w:rsidR="004D7028" w:rsidRDefault="005D5CD4">
            <w:pPr>
              <w:spacing w:before="135" w:after="135"/>
              <w:jc w:val="both"/>
              <w:textAlignment w:val="center"/>
            </w:pPr>
            <w:r>
              <w:rPr>
                <w:rFonts w:ascii="Arial" w:hAnsi="Arial" w:cs="Arial"/>
                <w:color w:val="000000"/>
                <w:position w:val="-2"/>
                <w:sz w:val="18"/>
                <w:szCs w:val="18"/>
              </w:rPr>
              <w:t> </w:t>
            </w:r>
          </w:p>
          <w:p w14:paraId="461242B6" w14:textId="77777777" w:rsidR="004D7028" w:rsidRDefault="005D5CD4">
            <w:pPr>
              <w:spacing w:before="135" w:after="135"/>
              <w:jc w:val="both"/>
              <w:textAlignment w:val="center"/>
            </w:pPr>
            <w:r>
              <w:rPr>
                <w:rFonts w:ascii="Arial" w:hAnsi="Arial" w:cs="Arial"/>
                <w:color w:val="000000"/>
                <w:position w:val="-2"/>
                <w:sz w:val="18"/>
                <w:szCs w:val="18"/>
              </w:rPr>
              <w:t>% končne ponudbe vrednosti, ki jo bo izvedel podizvajalec: ____</w:t>
            </w:r>
          </w:p>
          <w:p w14:paraId="459612C3"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163C19BC" w14:textId="77777777" w:rsidR="004D7028" w:rsidRDefault="005D5CD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AB411EC" w14:textId="77777777" w:rsidR="004D7028" w:rsidRDefault="005D5CD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D7028" w14:paraId="7D139257" w14:textId="77777777">
        <w:tc>
          <w:tcPr>
            <w:tcW w:w="4080" w:type="dxa"/>
            <w:tcMar>
              <w:top w:w="135" w:type="dxa"/>
              <w:bottom w:w="135" w:type="dxa"/>
            </w:tcMar>
            <w:vAlign w:val="center"/>
          </w:tcPr>
          <w:p w14:paraId="09204F4C" w14:textId="77777777" w:rsidR="004D7028" w:rsidRDefault="005D5CD4">
            <w:r>
              <w:rPr>
                <w:rFonts w:ascii="Arial" w:hAnsi="Arial" w:cs="Arial"/>
                <w:color w:val="000000"/>
                <w:position w:val="-2"/>
                <w:sz w:val="18"/>
                <w:szCs w:val="18"/>
              </w:rPr>
              <w:t>Kraj in datum:</w:t>
            </w:r>
          </w:p>
        </w:tc>
        <w:tc>
          <w:tcPr>
            <w:tcW w:w="0" w:type="auto"/>
            <w:tcMar>
              <w:top w:w="135" w:type="dxa"/>
              <w:bottom w:w="135" w:type="dxa"/>
            </w:tcMar>
            <w:vAlign w:val="center"/>
          </w:tcPr>
          <w:p w14:paraId="378ED1CE" w14:textId="77777777" w:rsidR="004D7028" w:rsidRDefault="005D5CD4">
            <w:r>
              <w:rPr>
                <w:rFonts w:ascii="Arial" w:hAnsi="Arial" w:cs="Arial"/>
                <w:color w:val="000000"/>
                <w:position w:val="-2"/>
                <w:sz w:val="18"/>
                <w:szCs w:val="18"/>
              </w:rPr>
              <w:t>Ime in priimek: _____________________</w:t>
            </w:r>
          </w:p>
        </w:tc>
      </w:tr>
      <w:tr w:rsidR="004D7028" w14:paraId="3B10FE9B" w14:textId="77777777">
        <w:tc>
          <w:tcPr>
            <w:tcW w:w="4080" w:type="dxa"/>
            <w:tcMar>
              <w:top w:w="135" w:type="dxa"/>
              <w:bottom w:w="135" w:type="dxa"/>
            </w:tcMar>
            <w:vAlign w:val="center"/>
          </w:tcPr>
          <w:p w14:paraId="72E210E2" w14:textId="77777777" w:rsidR="004D7028" w:rsidRDefault="005D5CD4">
            <w:r>
              <w:rPr>
                <w:rFonts w:ascii="Arial" w:hAnsi="Arial" w:cs="Arial"/>
                <w:color w:val="000000"/>
                <w:position w:val="-2"/>
                <w:sz w:val="18"/>
                <w:szCs w:val="18"/>
              </w:rPr>
              <w:t> </w:t>
            </w:r>
          </w:p>
        </w:tc>
        <w:tc>
          <w:tcPr>
            <w:tcW w:w="0" w:type="auto"/>
            <w:tcMar>
              <w:top w:w="135" w:type="dxa"/>
              <w:bottom w:w="135" w:type="dxa"/>
            </w:tcMar>
            <w:vAlign w:val="center"/>
          </w:tcPr>
          <w:p w14:paraId="65AEA2EA" w14:textId="77777777" w:rsidR="004D7028" w:rsidRDefault="004D7028"/>
          <w:p w14:paraId="77ACCBBD" w14:textId="77777777" w:rsidR="004D7028" w:rsidRDefault="005D5CD4">
            <w:pPr>
              <w:jc w:val="center"/>
            </w:pPr>
            <w:r>
              <w:rPr>
                <w:rFonts w:ascii="Arial" w:hAnsi="Arial" w:cs="Arial"/>
                <w:color w:val="A9A9A9"/>
                <w:position w:val="-2"/>
                <w:sz w:val="18"/>
                <w:szCs w:val="18"/>
              </w:rPr>
              <w:t>(žig in podpis)</w:t>
            </w:r>
          </w:p>
        </w:tc>
      </w:tr>
    </w:tbl>
    <w:p w14:paraId="16045E59" w14:textId="77777777" w:rsidR="004D7028" w:rsidRDefault="005D5CD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0A42E3C" w14:textId="77777777" w:rsidR="004D7028" w:rsidRDefault="004D7028">
      <w:pPr>
        <w:sectPr w:rsidR="004D7028" w:rsidSect="001C1D68">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78B439B2" w14:textId="1E5378DC" w:rsidR="001C1D68" w:rsidRPr="004C6F99" w:rsidRDefault="005D5CD4" w:rsidP="004C6F99">
      <w:pPr>
        <w:spacing w:after="0"/>
        <w:jc w:val="right"/>
        <w:rPr>
          <w:rFonts w:ascii="Arial" w:hAnsi="Arial" w:cs="Arial"/>
          <w:sz w:val="18"/>
          <w:szCs w:val="18"/>
        </w:rPr>
      </w:pPr>
      <w:r w:rsidRPr="00590863">
        <w:rPr>
          <w:rFonts w:ascii="Arial" w:hAnsi="Arial" w:cs="Arial"/>
          <w:sz w:val="18"/>
          <w:szCs w:val="18"/>
        </w:rPr>
        <w:lastRenderedPageBreak/>
        <w:t>Obrazec št: 1</w:t>
      </w:r>
      <w:r w:rsidR="007902CC">
        <w:rPr>
          <w:rFonts w:ascii="Arial" w:hAnsi="Arial" w:cs="Arial"/>
          <w:sz w:val="18"/>
          <w:szCs w:val="18"/>
        </w:rPr>
        <w:t>3</w:t>
      </w:r>
    </w:p>
    <w:p w14:paraId="35164E63" w14:textId="77777777" w:rsidR="001C1D68" w:rsidRDefault="005D5CD4" w:rsidP="001C1D6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3C9F505" w14:textId="77777777" w:rsidR="001C1D68" w:rsidRDefault="001C1D68" w:rsidP="001C1D68">
      <w:pPr>
        <w:spacing w:after="120"/>
        <w:rPr>
          <w:rFonts w:ascii="Arial" w:hAnsi="Arial" w:cs="Arial"/>
        </w:rPr>
      </w:pPr>
    </w:p>
    <w:p w14:paraId="65C99E7A" w14:textId="77777777" w:rsidR="004D7028" w:rsidRDefault="005D5CD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2D18A1D" w14:textId="77777777" w:rsidR="004D7028" w:rsidRDefault="005D5CD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D7028" w14:paraId="0F2E78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C1B34" w14:textId="77777777" w:rsidR="004D7028" w:rsidRDefault="005D5CD4">
            <w:pPr>
              <w:spacing w:before="135" w:after="135"/>
              <w:jc w:val="both"/>
              <w:textAlignment w:val="center"/>
            </w:pPr>
            <w:r>
              <w:rPr>
                <w:rFonts w:ascii="Arial" w:hAnsi="Arial" w:cs="Arial"/>
                <w:b/>
                <w:bCs/>
                <w:color w:val="000000"/>
                <w:position w:val="-2"/>
                <w:sz w:val="18"/>
                <w:szCs w:val="18"/>
              </w:rPr>
              <w:t>Ime in priimek</w:t>
            </w:r>
          </w:p>
          <w:p w14:paraId="549C7B39"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123028AE" w14:textId="77777777" w:rsidR="004D7028" w:rsidRDefault="005D5CD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54F0F" w14:textId="77777777" w:rsidR="004D7028" w:rsidRDefault="005D5CD4">
            <w:pPr>
              <w:spacing w:before="135" w:after="135"/>
              <w:jc w:val="both"/>
              <w:textAlignment w:val="center"/>
            </w:pPr>
            <w:r>
              <w:rPr>
                <w:rFonts w:ascii="Arial" w:hAnsi="Arial" w:cs="Arial"/>
                <w:b/>
                <w:bCs/>
                <w:color w:val="000000"/>
                <w:position w:val="-2"/>
                <w:sz w:val="18"/>
                <w:szCs w:val="18"/>
              </w:rPr>
              <w:t>Naslov prebivališča</w:t>
            </w:r>
          </w:p>
          <w:p w14:paraId="6706E6F6"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0ED75685" w14:textId="77777777" w:rsidR="004D7028" w:rsidRDefault="005D5C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ED60C" w14:textId="77777777" w:rsidR="004D7028" w:rsidRDefault="005D5CD4">
            <w:pPr>
              <w:spacing w:before="135" w:after="135"/>
              <w:jc w:val="both"/>
              <w:textAlignment w:val="center"/>
            </w:pPr>
            <w:r>
              <w:rPr>
                <w:rFonts w:ascii="Arial" w:hAnsi="Arial" w:cs="Arial"/>
                <w:b/>
                <w:bCs/>
                <w:color w:val="000000"/>
                <w:position w:val="-2"/>
                <w:sz w:val="18"/>
                <w:szCs w:val="18"/>
              </w:rPr>
              <w:t>Delež lastništva</w:t>
            </w:r>
          </w:p>
          <w:p w14:paraId="1806913C" w14:textId="77777777" w:rsidR="004D7028" w:rsidRDefault="005D5CD4">
            <w:pPr>
              <w:spacing w:before="135" w:after="135"/>
              <w:jc w:val="both"/>
              <w:textAlignment w:val="center"/>
            </w:pPr>
            <w:r>
              <w:rPr>
                <w:rFonts w:ascii="Arial" w:hAnsi="Arial" w:cs="Arial"/>
                <w:b/>
                <w:bCs/>
                <w:color w:val="000000"/>
                <w:position w:val="-2"/>
                <w:sz w:val="18"/>
                <w:szCs w:val="18"/>
              </w:rPr>
              <w:t>ali</w:t>
            </w:r>
          </w:p>
          <w:p w14:paraId="4EFE5C79" w14:textId="77777777" w:rsidR="004D7028" w:rsidRDefault="005D5CD4">
            <w:pPr>
              <w:spacing w:before="135" w:after="135"/>
              <w:jc w:val="both"/>
              <w:textAlignment w:val="center"/>
            </w:pPr>
            <w:r>
              <w:rPr>
                <w:rFonts w:ascii="Arial" w:hAnsi="Arial" w:cs="Arial"/>
                <w:b/>
                <w:bCs/>
                <w:color w:val="000000"/>
                <w:position w:val="-2"/>
                <w:sz w:val="18"/>
                <w:szCs w:val="18"/>
              </w:rPr>
              <w:t>Delež lastništva gospodarskega subjekta</w:t>
            </w:r>
          </w:p>
        </w:tc>
      </w:tr>
      <w:tr w:rsidR="004D7028" w14:paraId="5C125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5276"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63E1A"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3EFD"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332C1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F1960"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D4CF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F934D"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71DC69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0F67"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FA5DB"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A8852"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75606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3CC43"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00354"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C70F4"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4A405504" w14:textId="777FDD58" w:rsidR="004D7028" w:rsidRDefault="005D5CD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r w:rsidR="009A0919">
        <w:rPr>
          <w:rFonts w:ascii="Arial" w:hAnsi="Arial" w:cs="Arial"/>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D7028" w14:paraId="1310C1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A4BC1" w14:textId="77777777" w:rsidR="004D7028" w:rsidRDefault="005D5CD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8E1AA" w14:textId="77777777" w:rsidR="004D7028" w:rsidRDefault="005D5CD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5F33A" w14:textId="77777777" w:rsidR="004D7028" w:rsidRDefault="005D5CD4">
            <w:pPr>
              <w:spacing w:before="135" w:after="135"/>
              <w:jc w:val="both"/>
              <w:textAlignment w:val="center"/>
            </w:pPr>
            <w:r>
              <w:rPr>
                <w:rFonts w:ascii="Arial" w:hAnsi="Arial" w:cs="Arial"/>
                <w:b/>
                <w:bCs/>
                <w:color w:val="000000"/>
                <w:position w:val="-2"/>
                <w:sz w:val="18"/>
                <w:szCs w:val="18"/>
              </w:rPr>
              <w:t>Delež lastništva gospodarskega subjekta</w:t>
            </w:r>
          </w:p>
        </w:tc>
      </w:tr>
      <w:tr w:rsidR="004D7028" w14:paraId="7B513B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D64D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3471B"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0BA1F7"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76BA76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DBAA3"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DF72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04BD7"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DD105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BC446"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5A7BE"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0F698" w14:textId="77777777" w:rsidR="004D7028" w:rsidRDefault="005D5CD4">
            <w:pPr>
              <w:spacing w:before="135" w:after="135"/>
              <w:jc w:val="both"/>
              <w:textAlignment w:val="center"/>
            </w:pPr>
            <w:r>
              <w:rPr>
                <w:rFonts w:ascii="Arial" w:hAnsi="Arial" w:cs="Arial"/>
                <w:color w:val="000000"/>
                <w:position w:val="-2"/>
                <w:sz w:val="18"/>
                <w:szCs w:val="18"/>
              </w:rPr>
              <w:t> </w:t>
            </w:r>
          </w:p>
        </w:tc>
      </w:tr>
      <w:tr w:rsidR="004D7028" w14:paraId="49FBEC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CE8F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3753F" w14:textId="77777777" w:rsidR="004D7028" w:rsidRDefault="005D5CD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5E055" w14:textId="77777777" w:rsidR="004D7028" w:rsidRDefault="005D5CD4">
            <w:pPr>
              <w:spacing w:before="135" w:after="135"/>
              <w:jc w:val="both"/>
              <w:textAlignment w:val="center"/>
            </w:pPr>
            <w:r>
              <w:rPr>
                <w:rFonts w:ascii="Arial" w:hAnsi="Arial" w:cs="Arial"/>
                <w:color w:val="000000"/>
                <w:position w:val="-2"/>
                <w:sz w:val="18"/>
                <w:szCs w:val="18"/>
              </w:rPr>
              <w:t> </w:t>
            </w:r>
          </w:p>
        </w:tc>
      </w:tr>
    </w:tbl>
    <w:p w14:paraId="60B393D8" w14:textId="77777777" w:rsidR="004D7028" w:rsidRDefault="005D5CD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D7028" w14:paraId="621C0778" w14:textId="77777777">
        <w:tc>
          <w:tcPr>
            <w:tcW w:w="4080" w:type="dxa"/>
            <w:tcMar>
              <w:top w:w="75" w:type="dxa"/>
              <w:bottom w:w="75" w:type="dxa"/>
            </w:tcMar>
            <w:vAlign w:val="center"/>
          </w:tcPr>
          <w:p w14:paraId="643BADFE" w14:textId="77777777" w:rsidR="004D7028" w:rsidRDefault="005D5CD4">
            <w:r>
              <w:rPr>
                <w:rFonts w:ascii="Arial" w:hAnsi="Arial" w:cs="Arial"/>
                <w:color w:val="000000"/>
                <w:position w:val="-2"/>
                <w:sz w:val="18"/>
                <w:szCs w:val="18"/>
              </w:rPr>
              <w:t>Kraj in datum:</w:t>
            </w:r>
          </w:p>
        </w:tc>
        <w:tc>
          <w:tcPr>
            <w:tcW w:w="0" w:type="auto"/>
            <w:tcMar>
              <w:top w:w="75" w:type="dxa"/>
              <w:bottom w:w="75" w:type="dxa"/>
            </w:tcMar>
            <w:vAlign w:val="center"/>
          </w:tcPr>
          <w:p w14:paraId="608ED206" w14:textId="77777777" w:rsidR="004D7028" w:rsidRDefault="005D5CD4">
            <w:r>
              <w:rPr>
                <w:rFonts w:ascii="Arial" w:hAnsi="Arial" w:cs="Arial"/>
                <w:color w:val="000000"/>
                <w:position w:val="-2"/>
                <w:sz w:val="18"/>
                <w:szCs w:val="18"/>
              </w:rPr>
              <w:t>Ime in priimek: _____________________</w:t>
            </w:r>
          </w:p>
        </w:tc>
      </w:tr>
      <w:tr w:rsidR="004D7028" w14:paraId="3689AECE" w14:textId="77777777">
        <w:tc>
          <w:tcPr>
            <w:tcW w:w="4080" w:type="dxa"/>
            <w:tcMar>
              <w:top w:w="75" w:type="dxa"/>
              <w:bottom w:w="75" w:type="dxa"/>
            </w:tcMar>
            <w:vAlign w:val="center"/>
          </w:tcPr>
          <w:p w14:paraId="685777E2" w14:textId="77777777" w:rsidR="004D7028" w:rsidRDefault="005D5CD4">
            <w:r>
              <w:rPr>
                <w:rFonts w:ascii="Arial" w:hAnsi="Arial" w:cs="Arial"/>
                <w:color w:val="000000"/>
                <w:position w:val="-2"/>
                <w:sz w:val="18"/>
                <w:szCs w:val="18"/>
              </w:rPr>
              <w:t> </w:t>
            </w:r>
          </w:p>
        </w:tc>
        <w:tc>
          <w:tcPr>
            <w:tcW w:w="0" w:type="auto"/>
            <w:tcMar>
              <w:top w:w="75" w:type="dxa"/>
              <w:bottom w:w="75" w:type="dxa"/>
            </w:tcMar>
            <w:vAlign w:val="center"/>
          </w:tcPr>
          <w:p w14:paraId="7E9F0B83" w14:textId="77777777" w:rsidR="004D7028" w:rsidRDefault="005D5CD4">
            <w:pPr>
              <w:jc w:val="center"/>
            </w:pPr>
            <w:r>
              <w:rPr>
                <w:rFonts w:ascii="Arial" w:hAnsi="Arial" w:cs="Arial"/>
                <w:color w:val="000000"/>
                <w:position w:val="-2"/>
                <w:sz w:val="18"/>
                <w:szCs w:val="18"/>
              </w:rPr>
              <w:t>(žig in podpis)</w:t>
            </w:r>
          </w:p>
        </w:tc>
      </w:tr>
    </w:tbl>
    <w:p w14:paraId="5B03E562" w14:textId="77777777" w:rsidR="004D7028" w:rsidRDefault="005D5CD4">
      <w:pPr>
        <w:spacing w:before="225" w:after="225" w:line="240" w:lineRule="auto"/>
        <w:jc w:val="both"/>
      </w:pPr>
      <w:r>
        <w:rPr>
          <w:rFonts w:ascii="Arial" w:hAnsi="Arial" w:cs="Arial"/>
          <w:color w:val="000000"/>
          <w:sz w:val="18"/>
          <w:szCs w:val="18"/>
        </w:rPr>
        <w:t> </w:t>
      </w:r>
    </w:p>
    <w:p w14:paraId="3F83C48E" w14:textId="77777777" w:rsidR="004D7028" w:rsidRDefault="005D5CD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D186144" w14:textId="77777777" w:rsidR="004D7028" w:rsidRDefault="004D7028">
      <w:pPr>
        <w:sectPr w:rsidR="004D7028" w:rsidSect="001C1D68">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6B5833D5" w14:textId="77777777" w:rsidR="001C1D68" w:rsidRPr="00116091" w:rsidRDefault="005D5CD4" w:rsidP="001C1D68">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1C9732F" w14:textId="77777777" w:rsidR="001C1D68" w:rsidRDefault="001C1D68" w:rsidP="001C1D68">
      <w:pPr>
        <w:rPr>
          <w:rFonts w:ascii="Arial" w:hAnsi="Arial" w:cs="Arial"/>
        </w:rPr>
      </w:pPr>
    </w:p>
    <w:p w14:paraId="749E71BD" w14:textId="35868E72" w:rsidR="006D6657" w:rsidRDefault="00951AE5" w:rsidP="00951AE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ZA IZVEDBO STORITEV ČIŠČENJA PROSTOROV</w:t>
      </w:r>
      <w:r w:rsidR="005E4F10">
        <w:rPr>
          <w:rFonts w:ascii="Arial" w:hAnsi="Arial" w:cs="Arial"/>
          <w:b/>
          <w:bCs/>
          <w:color w:val="000000"/>
          <w:sz w:val="27"/>
          <w:szCs w:val="27"/>
        </w:rPr>
        <w:t xml:space="preserve"> KEMIJSKEGA INŠTITUTA</w:t>
      </w:r>
    </w:p>
    <w:p w14:paraId="06A5FE50" w14:textId="77777777" w:rsidR="006D6657" w:rsidRDefault="006D6657">
      <w:pPr>
        <w:spacing w:before="224" w:after="224" w:line="240" w:lineRule="auto"/>
        <w:jc w:val="center"/>
        <w:outlineLvl w:val="1"/>
      </w:pPr>
    </w:p>
    <w:p w14:paraId="7EF8B3DB" w14:textId="77777777" w:rsidR="004D7028" w:rsidRDefault="005D5CD4">
      <w:pPr>
        <w:spacing w:before="225" w:after="225" w:line="240" w:lineRule="auto"/>
        <w:jc w:val="center"/>
      </w:pPr>
      <w:r>
        <w:rPr>
          <w:rFonts w:ascii="Arial" w:hAnsi="Arial" w:cs="Arial"/>
          <w:color w:val="000000"/>
          <w:sz w:val="18"/>
          <w:szCs w:val="18"/>
        </w:rPr>
        <w:t>sklenjena med</w:t>
      </w:r>
    </w:p>
    <w:p w14:paraId="2618CC06" w14:textId="1A3A565A" w:rsidR="004D7028" w:rsidRDefault="005D5CD4">
      <w:pPr>
        <w:spacing w:after="0" w:line="240" w:lineRule="auto"/>
      </w:pPr>
      <w:r>
        <w:rPr>
          <w:rFonts w:ascii="Arial" w:hAnsi="Arial" w:cs="Arial"/>
          <w:b/>
          <w:bCs/>
          <w:color w:val="000000"/>
          <w:sz w:val="18"/>
          <w:szCs w:val="18"/>
        </w:rPr>
        <w:t xml:space="preserve">NAROČNIKOM: </w:t>
      </w:r>
      <w:r w:rsidR="00383A5B">
        <w:rPr>
          <w:rFonts w:ascii="Arial" w:hAnsi="Arial" w:cs="Arial"/>
          <w:b/>
          <w:bCs/>
          <w:color w:val="000000"/>
          <w:sz w:val="18"/>
          <w:szCs w:val="18"/>
        </w:rPr>
        <w:t>KEMIJSKI INŠTITUT</w:t>
      </w:r>
      <w:r>
        <w:rPr>
          <w:rFonts w:ascii="Arial" w:hAnsi="Arial" w:cs="Arial"/>
          <w:b/>
          <w:bCs/>
          <w:color w:val="000000"/>
          <w:sz w:val="18"/>
          <w:szCs w:val="18"/>
        </w:rPr>
        <w:t xml:space="preserve">, </w:t>
      </w:r>
      <w:r w:rsidR="00383A5B">
        <w:rPr>
          <w:rFonts w:ascii="Arial" w:hAnsi="Arial" w:cs="Arial"/>
          <w:b/>
          <w:bCs/>
          <w:color w:val="000000"/>
          <w:sz w:val="18"/>
          <w:szCs w:val="18"/>
        </w:rPr>
        <w:t>Hajdrihova 19</w:t>
      </w:r>
      <w:r>
        <w:rPr>
          <w:rFonts w:ascii="Arial" w:hAnsi="Arial" w:cs="Arial"/>
          <w:b/>
          <w:bCs/>
          <w:color w:val="000000"/>
          <w:sz w:val="18"/>
          <w:szCs w:val="18"/>
        </w:rPr>
        <w:t>,</w:t>
      </w:r>
      <w:r w:rsidR="00383A5B">
        <w:rPr>
          <w:rFonts w:ascii="Arial" w:hAnsi="Arial" w:cs="Arial"/>
          <w:b/>
          <w:bCs/>
          <w:color w:val="000000"/>
          <w:sz w:val="18"/>
          <w:szCs w:val="18"/>
        </w:rPr>
        <w:t xml:space="preserve"> p.p. 660,</w:t>
      </w:r>
      <w:r>
        <w:rPr>
          <w:rFonts w:ascii="Arial" w:hAnsi="Arial" w:cs="Arial"/>
          <w:b/>
          <w:bCs/>
          <w:color w:val="000000"/>
          <w:sz w:val="18"/>
          <w:szCs w:val="18"/>
        </w:rPr>
        <w:t xml:space="preserve"> </w:t>
      </w:r>
      <w:r w:rsidR="00383A5B">
        <w:rPr>
          <w:rFonts w:ascii="Arial" w:hAnsi="Arial" w:cs="Arial"/>
          <w:b/>
          <w:bCs/>
          <w:color w:val="000000"/>
          <w:sz w:val="18"/>
          <w:szCs w:val="18"/>
        </w:rPr>
        <w:t>1000</w:t>
      </w:r>
      <w:r>
        <w:rPr>
          <w:rFonts w:ascii="Arial" w:hAnsi="Arial" w:cs="Arial"/>
          <w:b/>
          <w:bCs/>
          <w:color w:val="000000"/>
          <w:sz w:val="18"/>
          <w:szCs w:val="18"/>
        </w:rPr>
        <w:t xml:space="preserve"> </w:t>
      </w:r>
      <w:r w:rsidR="00383A5B">
        <w:rPr>
          <w:rFonts w:ascii="Arial" w:hAnsi="Arial" w:cs="Arial"/>
          <w:b/>
          <w:bCs/>
          <w:color w:val="000000"/>
          <w:sz w:val="18"/>
          <w:szCs w:val="18"/>
        </w:rPr>
        <w:t>Ljubljana</w:t>
      </w:r>
      <w:r>
        <w:rPr>
          <w:rFonts w:ascii="Arial" w:hAnsi="Arial" w:cs="Arial"/>
          <w:b/>
          <w:bCs/>
          <w:color w:val="000000"/>
          <w:sz w:val="18"/>
          <w:szCs w:val="18"/>
        </w:rPr>
        <w:t>,</w:t>
      </w:r>
      <w:r>
        <w:rPr>
          <w:rFonts w:ascii="Arial" w:hAnsi="Arial" w:cs="Arial"/>
          <w:color w:val="000000"/>
          <w:sz w:val="18"/>
          <w:szCs w:val="18"/>
        </w:rPr>
        <w:br/>
        <w:t xml:space="preserve">ki ga zastopa </w:t>
      </w:r>
      <w:r w:rsidR="00383A5B">
        <w:rPr>
          <w:rFonts w:ascii="Arial" w:hAnsi="Arial" w:cs="Arial"/>
          <w:color w:val="000000"/>
          <w:sz w:val="18"/>
          <w:szCs w:val="18"/>
        </w:rPr>
        <w:t xml:space="preserve">prof. dr. </w:t>
      </w:r>
      <w:r w:rsidR="002943E1">
        <w:rPr>
          <w:rFonts w:ascii="Arial" w:hAnsi="Arial" w:cs="Arial"/>
          <w:color w:val="000000"/>
          <w:sz w:val="18"/>
          <w:szCs w:val="18"/>
        </w:rPr>
        <w:t>Gregor Anderluh</w:t>
      </w:r>
      <w:r>
        <w:rPr>
          <w:rFonts w:ascii="Arial" w:hAnsi="Arial" w:cs="Arial"/>
          <w:color w:val="000000"/>
          <w:sz w:val="18"/>
          <w:szCs w:val="18"/>
        </w:rPr>
        <w:t xml:space="preserve">, </w:t>
      </w:r>
      <w:r w:rsidR="00383A5B">
        <w:rPr>
          <w:rFonts w:ascii="Arial" w:hAnsi="Arial" w:cs="Arial"/>
          <w:color w:val="000000"/>
          <w:sz w:val="18"/>
          <w:szCs w:val="18"/>
        </w:rPr>
        <w:t>direktor</w:t>
      </w:r>
      <w:r>
        <w:br/>
      </w:r>
    </w:p>
    <w:tbl>
      <w:tblPr>
        <w:tblStyle w:val="NormalTablePHPDOCX"/>
        <w:tblW w:w="3500" w:type="pct"/>
        <w:tblInd w:w="108" w:type="dxa"/>
        <w:tblLook w:val="04A0" w:firstRow="1" w:lastRow="0" w:firstColumn="1" w:lastColumn="0" w:noHBand="0" w:noVBand="1"/>
      </w:tblPr>
      <w:tblGrid>
        <w:gridCol w:w="3300"/>
        <w:gridCol w:w="3049"/>
      </w:tblGrid>
      <w:tr w:rsidR="004D7028" w14:paraId="0853F6D5" w14:textId="77777777">
        <w:tc>
          <w:tcPr>
            <w:tcW w:w="3300" w:type="dxa"/>
            <w:tcMar>
              <w:top w:w="0" w:type="auto"/>
              <w:bottom w:w="0" w:type="auto"/>
            </w:tcMar>
            <w:vAlign w:val="center"/>
          </w:tcPr>
          <w:p w14:paraId="2057D893" w14:textId="77777777" w:rsidR="004D7028" w:rsidRDefault="005D5CD4">
            <w:r>
              <w:rPr>
                <w:rFonts w:ascii="Arial" w:hAnsi="Arial" w:cs="Arial"/>
                <w:color w:val="000000"/>
                <w:position w:val="-2"/>
                <w:sz w:val="18"/>
                <w:szCs w:val="18"/>
              </w:rPr>
              <w:t>Matična številka:</w:t>
            </w:r>
          </w:p>
        </w:tc>
        <w:tc>
          <w:tcPr>
            <w:tcW w:w="0" w:type="auto"/>
            <w:tcMar>
              <w:top w:w="0" w:type="auto"/>
              <w:bottom w:w="0" w:type="auto"/>
            </w:tcMar>
            <w:vAlign w:val="center"/>
          </w:tcPr>
          <w:p w14:paraId="651C436F" w14:textId="058C55BD" w:rsidR="004D7028" w:rsidRPr="00206EFC" w:rsidRDefault="002943E1">
            <w:pPr>
              <w:rPr>
                <w:rFonts w:ascii="Arial" w:hAnsi="Arial" w:cs="Arial"/>
                <w:sz w:val="18"/>
                <w:szCs w:val="18"/>
              </w:rPr>
            </w:pPr>
            <w:r w:rsidRPr="00206EFC">
              <w:rPr>
                <w:rFonts w:ascii="Arial" w:hAnsi="Arial" w:cs="Arial"/>
                <w:sz w:val="18"/>
                <w:szCs w:val="18"/>
              </w:rPr>
              <w:t>5051592000</w:t>
            </w:r>
          </w:p>
        </w:tc>
      </w:tr>
      <w:tr w:rsidR="004D7028" w14:paraId="224C4BF0" w14:textId="77777777">
        <w:tc>
          <w:tcPr>
            <w:tcW w:w="3300" w:type="dxa"/>
            <w:tcMar>
              <w:top w:w="0" w:type="auto"/>
              <w:bottom w:w="0" w:type="auto"/>
            </w:tcMar>
            <w:vAlign w:val="center"/>
          </w:tcPr>
          <w:p w14:paraId="18310660" w14:textId="77777777" w:rsidR="004D7028" w:rsidRDefault="005D5CD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BCE3ECF" w14:textId="62FD6CFE" w:rsidR="004D7028" w:rsidRPr="00206EFC" w:rsidRDefault="002943E1">
            <w:pPr>
              <w:rPr>
                <w:rFonts w:ascii="Arial" w:hAnsi="Arial" w:cs="Arial"/>
                <w:sz w:val="18"/>
                <w:szCs w:val="18"/>
              </w:rPr>
            </w:pPr>
            <w:r w:rsidRPr="00206EFC">
              <w:rPr>
                <w:rFonts w:ascii="Arial" w:hAnsi="Arial" w:cs="Arial"/>
                <w:sz w:val="18"/>
                <w:szCs w:val="18"/>
              </w:rPr>
              <w:t>SI 33840890</w:t>
            </w:r>
          </w:p>
        </w:tc>
      </w:tr>
      <w:tr w:rsidR="004D7028" w14:paraId="1EFC10DF" w14:textId="77777777">
        <w:tc>
          <w:tcPr>
            <w:tcW w:w="3300" w:type="dxa"/>
            <w:tcMar>
              <w:top w:w="0" w:type="auto"/>
              <w:bottom w:w="0" w:type="auto"/>
            </w:tcMar>
            <w:vAlign w:val="center"/>
          </w:tcPr>
          <w:p w14:paraId="640A0DA0" w14:textId="77777777" w:rsidR="004D7028" w:rsidRDefault="005D5CD4">
            <w:r>
              <w:rPr>
                <w:rFonts w:ascii="Arial" w:hAnsi="Arial" w:cs="Arial"/>
                <w:color w:val="000000"/>
                <w:position w:val="-2"/>
                <w:sz w:val="18"/>
                <w:szCs w:val="18"/>
              </w:rPr>
              <w:t>Transakcijski račun (TRR):</w:t>
            </w:r>
          </w:p>
        </w:tc>
        <w:tc>
          <w:tcPr>
            <w:tcW w:w="0" w:type="auto"/>
            <w:tcMar>
              <w:top w:w="0" w:type="auto"/>
              <w:bottom w:w="0" w:type="auto"/>
            </w:tcMar>
            <w:vAlign w:val="center"/>
          </w:tcPr>
          <w:p w14:paraId="70B9B25A" w14:textId="60150042" w:rsidR="004D7028" w:rsidRPr="00206EFC" w:rsidRDefault="00206EFC">
            <w:pPr>
              <w:rPr>
                <w:rFonts w:ascii="Arial" w:hAnsi="Arial" w:cs="Arial"/>
                <w:sz w:val="18"/>
                <w:szCs w:val="18"/>
              </w:rPr>
            </w:pPr>
            <w:r w:rsidRPr="00206EFC">
              <w:rPr>
                <w:rFonts w:ascii="Arial" w:hAnsi="Arial" w:cs="Arial"/>
                <w:sz w:val="18"/>
                <w:szCs w:val="18"/>
              </w:rPr>
              <w:t>SI56 0110 0603 0344 533</w:t>
            </w:r>
          </w:p>
        </w:tc>
      </w:tr>
    </w:tbl>
    <w:p w14:paraId="471FFD53" w14:textId="77777777" w:rsidR="004D7028" w:rsidRDefault="004D7028"/>
    <w:p w14:paraId="3146297A" w14:textId="77777777" w:rsidR="004D7028" w:rsidRDefault="005D5CD4">
      <w:pPr>
        <w:spacing w:before="225" w:after="225" w:line="240" w:lineRule="auto"/>
        <w:jc w:val="center"/>
      </w:pPr>
      <w:r>
        <w:rPr>
          <w:rFonts w:ascii="Arial" w:hAnsi="Arial" w:cs="Arial"/>
          <w:color w:val="000000"/>
          <w:sz w:val="18"/>
          <w:szCs w:val="18"/>
        </w:rPr>
        <w:t>in</w:t>
      </w:r>
    </w:p>
    <w:p w14:paraId="6BB1FC5E" w14:textId="77777777" w:rsidR="004D7028" w:rsidRDefault="005D5CD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D7028" w14:paraId="7E2309F1" w14:textId="77777777">
        <w:tc>
          <w:tcPr>
            <w:tcW w:w="3300" w:type="dxa"/>
            <w:tcMar>
              <w:top w:w="0" w:type="auto"/>
              <w:bottom w:w="0" w:type="auto"/>
            </w:tcMar>
            <w:vAlign w:val="center"/>
          </w:tcPr>
          <w:p w14:paraId="262B9431" w14:textId="77777777" w:rsidR="004D7028" w:rsidRDefault="005D5CD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E0E0F5" w14:textId="77777777" w:rsidR="004D7028" w:rsidRDefault="005D5CD4">
            <w:r>
              <w:rPr>
                <w:rFonts w:ascii="Arial" w:hAnsi="Arial" w:cs="Arial"/>
                <w:color w:val="000000"/>
                <w:position w:val="-2"/>
                <w:sz w:val="18"/>
                <w:szCs w:val="18"/>
              </w:rPr>
              <w:t> </w:t>
            </w:r>
          </w:p>
        </w:tc>
      </w:tr>
      <w:tr w:rsidR="004D7028" w14:paraId="68795765" w14:textId="77777777">
        <w:tc>
          <w:tcPr>
            <w:tcW w:w="3300" w:type="dxa"/>
            <w:tcMar>
              <w:top w:w="0" w:type="auto"/>
              <w:bottom w:w="0" w:type="auto"/>
            </w:tcMar>
            <w:vAlign w:val="center"/>
          </w:tcPr>
          <w:p w14:paraId="214154F8" w14:textId="77777777" w:rsidR="004D7028" w:rsidRDefault="005D5CD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2656FA7" w14:textId="77777777" w:rsidR="004D7028" w:rsidRDefault="005D5CD4">
            <w:r>
              <w:rPr>
                <w:rFonts w:ascii="Arial" w:hAnsi="Arial" w:cs="Arial"/>
                <w:color w:val="000000"/>
                <w:position w:val="-2"/>
                <w:sz w:val="18"/>
                <w:szCs w:val="18"/>
              </w:rPr>
              <w:t> </w:t>
            </w:r>
          </w:p>
        </w:tc>
      </w:tr>
      <w:tr w:rsidR="004D7028" w14:paraId="48B8DE44" w14:textId="77777777">
        <w:tc>
          <w:tcPr>
            <w:tcW w:w="3300" w:type="dxa"/>
            <w:tcMar>
              <w:top w:w="0" w:type="auto"/>
              <w:bottom w:w="0" w:type="auto"/>
            </w:tcMar>
            <w:vAlign w:val="center"/>
          </w:tcPr>
          <w:p w14:paraId="121AB5F4" w14:textId="77777777" w:rsidR="004D7028" w:rsidRDefault="005D5CD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5C31993" w14:textId="77777777" w:rsidR="004D7028" w:rsidRDefault="005D5CD4">
            <w:r>
              <w:rPr>
                <w:rFonts w:ascii="Arial" w:hAnsi="Arial" w:cs="Arial"/>
                <w:color w:val="000000"/>
                <w:position w:val="-2"/>
                <w:sz w:val="18"/>
                <w:szCs w:val="18"/>
              </w:rPr>
              <w:t> </w:t>
            </w:r>
          </w:p>
        </w:tc>
      </w:tr>
    </w:tbl>
    <w:p w14:paraId="7733A394" w14:textId="77777777" w:rsidR="004D7028" w:rsidRDefault="005D5CD4">
      <w:pPr>
        <w:spacing w:before="225" w:after="225" w:line="240" w:lineRule="auto"/>
        <w:jc w:val="both"/>
      </w:pPr>
      <w:r>
        <w:rPr>
          <w:rFonts w:ascii="Arial" w:hAnsi="Arial" w:cs="Arial"/>
          <w:color w:val="000000"/>
          <w:sz w:val="18"/>
          <w:szCs w:val="18"/>
        </w:rPr>
        <w:t> </w:t>
      </w:r>
    </w:p>
    <w:p w14:paraId="7CD16D05"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 UVODNE DOLOČBE</w:t>
      </w:r>
    </w:p>
    <w:p w14:paraId="095056B3" w14:textId="77777777" w:rsidR="00D606A7" w:rsidRPr="00D606A7" w:rsidRDefault="00D606A7" w:rsidP="00D606A7">
      <w:pPr>
        <w:spacing w:after="0" w:line="240" w:lineRule="auto"/>
        <w:jc w:val="center"/>
      </w:pPr>
      <w:r w:rsidRPr="00D606A7">
        <w:rPr>
          <w:rFonts w:ascii="Arial"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D606A7" w:rsidRPr="00D606A7" w14:paraId="219A1534" w14:textId="77777777" w:rsidTr="006A7B06">
        <w:tc>
          <w:tcPr>
            <w:tcW w:w="0" w:type="auto"/>
            <w:tcMar>
              <w:top w:w="0" w:type="auto"/>
              <w:bottom w:w="0" w:type="auto"/>
            </w:tcMar>
          </w:tcPr>
          <w:p w14:paraId="6A1ACA7F" w14:textId="77777777" w:rsidR="00D606A7" w:rsidRPr="00D606A7" w:rsidRDefault="00D606A7" w:rsidP="00D606A7">
            <w:pPr>
              <w:spacing w:before="225" w:after="225"/>
              <w:jc w:val="both"/>
            </w:pPr>
            <w:r w:rsidRPr="00D606A7">
              <w:rPr>
                <w:rFonts w:ascii="Arial" w:hAnsi="Arial" w:cs="Arial"/>
                <w:color w:val="000000"/>
                <w:sz w:val="18"/>
                <w:szCs w:val="18"/>
              </w:rPr>
              <w:t>Naročnik in izvajalec ugotavljata, da je bil na osnovi:</w:t>
            </w:r>
          </w:p>
          <w:tbl>
            <w:tblPr>
              <w:tblStyle w:val="NormalTablePHPDOCX1"/>
              <w:tblW w:w="0" w:type="auto"/>
              <w:tblLook w:val="04A0" w:firstRow="1" w:lastRow="0" w:firstColumn="1" w:lastColumn="0" w:noHBand="0" w:noVBand="1"/>
            </w:tblPr>
            <w:tblGrid>
              <w:gridCol w:w="8746"/>
            </w:tblGrid>
            <w:tr w:rsidR="00D606A7" w:rsidRPr="00D606A7" w14:paraId="5C63EA57" w14:textId="77777777" w:rsidTr="006A7B06">
              <w:tc>
                <w:tcPr>
                  <w:tcW w:w="0" w:type="auto"/>
                  <w:tcMar>
                    <w:top w:w="0" w:type="auto"/>
                    <w:bottom w:w="0" w:type="auto"/>
                  </w:tcMar>
                </w:tcPr>
                <w:p w14:paraId="20D75031" w14:textId="277DDBA2" w:rsidR="00D606A7" w:rsidRPr="00D606A7" w:rsidRDefault="00D606A7" w:rsidP="008D6BF3">
                  <w:pPr>
                    <w:numPr>
                      <w:ilvl w:val="0"/>
                      <w:numId w:val="24"/>
                    </w:numPr>
                    <w:jc w:val="both"/>
                    <w:rPr>
                      <w:rFonts w:ascii="Arial" w:hAnsi="Arial" w:cs="Arial"/>
                      <w:color w:val="000000"/>
                      <w:sz w:val="18"/>
                      <w:szCs w:val="18"/>
                    </w:rPr>
                  </w:pPr>
                  <w:r w:rsidRPr="00D606A7">
                    <w:rPr>
                      <w:rFonts w:ascii="Arial" w:hAnsi="Arial" w:cs="Arial"/>
                      <w:color w:val="000000"/>
                      <w:sz w:val="18"/>
                      <w:szCs w:val="18"/>
                    </w:rPr>
                    <w:t>javnega naročila, objavljenega na Portalu javnih naročil, številka _____________ z dne ___________</w:t>
                  </w:r>
                  <w:r w:rsidR="00291ED8">
                    <w:rPr>
                      <w:rFonts w:ascii="Arial" w:hAnsi="Arial" w:cs="Arial"/>
                      <w:color w:val="000000"/>
                      <w:sz w:val="18"/>
                      <w:szCs w:val="18"/>
                    </w:rPr>
                    <w:t xml:space="preserve">in v Dopolnilu k Uradnemu listu EU, številka ________ z dne _______ </w:t>
                  </w:r>
                  <w:r w:rsidRPr="00D606A7">
                    <w:rPr>
                      <w:rFonts w:ascii="Arial" w:hAnsi="Arial" w:cs="Arial"/>
                      <w:color w:val="000000"/>
                      <w:sz w:val="18"/>
                      <w:szCs w:val="18"/>
                    </w:rPr>
                    <w:t xml:space="preserve"> in</w:t>
                  </w:r>
                </w:p>
                <w:p w14:paraId="7F2C2A69" w14:textId="63717626" w:rsidR="00D606A7" w:rsidRPr="00D606A7" w:rsidRDefault="00D606A7" w:rsidP="008D6BF3">
                  <w:pPr>
                    <w:numPr>
                      <w:ilvl w:val="0"/>
                      <w:numId w:val="24"/>
                    </w:numPr>
                    <w:jc w:val="both"/>
                    <w:rPr>
                      <w:rFonts w:ascii="Arial" w:hAnsi="Arial" w:cs="Arial"/>
                      <w:color w:val="000000"/>
                      <w:sz w:val="18"/>
                      <w:szCs w:val="18"/>
                    </w:rPr>
                  </w:pPr>
                  <w:r w:rsidRPr="00D606A7">
                    <w:rPr>
                      <w:rFonts w:ascii="Arial" w:hAnsi="Arial" w:cs="Arial"/>
                      <w:color w:val="000000"/>
                      <w:sz w:val="18"/>
                      <w:szCs w:val="18"/>
                    </w:rPr>
                    <w:t>naročnikove odločitve o oddaji naročila javnega naročila številka _____________ z dne _____________,</w:t>
                  </w:r>
                  <w:r w:rsidR="00291ED8">
                    <w:rPr>
                      <w:rFonts w:ascii="Arial" w:hAnsi="Arial" w:cs="Arial"/>
                      <w:color w:val="000000"/>
                      <w:sz w:val="18"/>
                      <w:szCs w:val="18"/>
                    </w:rPr>
                    <w:t xml:space="preserve"> ki je bila objavljena na Portalu javnih naročil dne ______ pod oznako ________,</w:t>
                  </w:r>
                </w:p>
              </w:tc>
            </w:tr>
          </w:tbl>
          <w:p w14:paraId="311584F2" w14:textId="77777777" w:rsidR="00D606A7" w:rsidRPr="00D606A7" w:rsidRDefault="00D606A7" w:rsidP="00D606A7">
            <w:pPr>
              <w:spacing w:before="225" w:after="225"/>
              <w:jc w:val="both"/>
            </w:pPr>
            <w:r w:rsidRPr="00D606A7">
              <w:rPr>
                <w:rFonts w:ascii="Arial" w:hAnsi="Arial" w:cs="Arial"/>
                <w:color w:val="000000"/>
                <w:sz w:val="18"/>
                <w:szCs w:val="18"/>
              </w:rPr>
              <w:t>izbran izvajalec kot najugodnejši ponudnik v okviru predmetnega javnega naročila, zaradi česar se sklepa predmetna pogodba.</w:t>
            </w:r>
          </w:p>
        </w:tc>
      </w:tr>
    </w:tbl>
    <w:p w14:paraId="2F2C3339"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II. PREDMET POGODBE</w:t>
      </w:r>
    </w:p>
    <w:p w14:paraId="4DB5E88C" w14:textId="77777777" w:rsidR="00D606A7" w:rsidRPr="00D606A7" w:rsidRDefault="00D606A7" w:rsidP="00D606A7">
      <w:pPr>
        <w:spacing w:after="0" w:line="240" w:lineRule="auto"/>
        <w:jc w:val="center"/>
      </w:pPr>
      <w:r w:rsidRPr="00D606A7">
        <w:rPr>
          <w:rFonts w:ascii="Arial"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D606A7" w:rsidRPr="00D606A7" w14:paraId="67044E2B" w14:textId="77777777" w:rsidTr="006A7B06">
        <w:tc>
          <w:tcPr>
            <w:tcW w:w="0" w:type="auto"/>
            <w:tcMar>
              <w:top w:w="0" w:type="auto"/>
              <w:bottom w:w="0" w:type="auto"/>
            </w:tcMar>
          </w:tcPr>
          <w:p w14:paraId="3CF2F3A1" w14:textId="56A7D92C"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S to pogodbo naročnik oddaja, izvajalec pa prevzema v izvedbo storit</w:t>
            </w:r>
            <w:r w:rsidR="00291ED8">
              <w:rPr>
                <w:rFonts w:ascii="Arial" w:hAnsi="Arial" w:cs="Arial"/>
                <w:color w:val="000000"/>
                <w:sz w:val="18"/>
                <w:szCs w:val="18"/>
              </w:rPr>
              <w:t>ve</w:t>
            </w:r>
            <w:r w:rsidRPr="00D606A7">
              <w:rPr>
                <w:rFonts w:ascii="Arial" w:hAnsi="Arial" w:cs="Arial"/>
                <w:color w:val="000000"/>
                <w:sz w:val="18"/>
                <w:szCs w:val="18"/>
              </w:rPr>
              <w:t xml:space="preserve"> </w:t>
            </w:r>
            <w:r w:rsidR="00291ED8" w:rsidRPr="00291ED8">
              <w:rPr>
                <w:rFonts w:ascii="Arial" w:hAnsi="Arial" w:cs="Arial"/>
                <w:color w:val="000000"/>
                <w:sz w:val="18"/>
                <w:szCs w:val="18"/>
              </w:rPr>
              <w:t>č</w:t>
            </w:r>
            <w:r w:rsidRPr="00291ED8">
              <w:rPr>
                <w:rFonts w:ascii="Arial" w:hAnsi="Arial" w:cs="Arial"/>
                <w:color w:val="000000"/>
                <w:sz w:val="18"/>
                <w:szCs w:val="18"/>
              </w:rPr>
              <w:t xml:space="preserve">iščenje prostorov Kemijskega inštituta </w:t>
            </w:r>
            <w:r w:rsidR="00291ED8" w:rsidRPr="00291ED8">
              <w:rPr>
                <w:rFonts w:ascii="Arial" w:hAnsi="Arial" w:cs="Arial"/>
                <w:color w:val="000000"/>
                <w:sz w:val="18"/>
                <w:szCs w:val="18"/>
              </w:rPr>
              <w:t>z dobavo čistil, vse v skladu s to pogodbo ter tehničnimi specifikacijami in opredelitvijo iz razpisne dokumentacije ter ponudbo, ki predstavljata sestavni del te pogodbe, v kolikor v tej pogodbi ni kaj izrecno drugače urejeno</w:t>
            </w:r>
            <w:r w:rsidR="00291ED8">
              <w:rPr>
                <w:rFonts w:ascii="Arial" w:hAnsi="Arial" w:cs="Arial"/>
                <w:color w:val="000000"/>
                <w:sz w:val="18"/>
                <w:szCs w:val="18"/>
              </w:rPr>
              <w:t>.</w:t>
            </w:r>
          </w:p>
          <w:p w14:paraId="338495D9" w14:textId="77777777" w:rsidR="00291ED8" w:rsidRDefault="00291ED8" w:rsidP="00291ED8">
            <w:pPr>
              <w:spacing w:before="225" w:after="225"/>
              <w:jc w:val="both"/>
            </w:pPr>
            <w:r>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w:t>
            </w:r>
            <w:r w:rsidRPr="000B6076">
              <w:rPr>
                <w:rFonts w:ascii="Arial" w:hAnsi="Arial" w:cs="Arial"/>
                <w:color w:val="000000"/>
                <w:sz w:val="18"/>
                <w:szCs w:val="18"/>
              </w:rPr>
              <w:lastRenderedPageBreak/>
              <w:t>(Uradni list RS, št. 51/17, 64/19 in 121/21</w:t>
            </w:r>
            <w:r>
              <w:rPr>
                <w:rFonts w:ascii="Arial" w:hAnsi="Arial" w:cs="Arial"/>
                <w:color w:val="000000"/>
                <w:sz w:val="18"/>
                <w:szCs w:val="18"/>
              </w:rPr>
              <w:t>) (nadalje: Uredba o zelenem javnem naročanju). Izvajalec bo pri izvajanju storitev uporabljal univerzalna čistila, ki ustrezajo kriterijem glede strupenosti za vodne organizme in zahtevam za pridobitev znaka za okolje EU za čistila za trdne površine glede izločenih ali prepovedanih sestavin, v višini najmanj 30% glede na prostornino vseh artiklov univerzalnih čistil.</w:t>
            </w:r>
          </w:p>
          <w:p w14:paraId="56A730B4" w14:textId="32C143F3" w:rsidR="00121155" w:rsidRPr="00291ED8" w:rsidRDefault="00291ED8" w:rsidP="00D606A7">
            <w:pPr>
              <w:spacing w:before="225" w:after="225"/>
              <w:jc w:val="both"/>
              <w:rPr>
                <w:rFonts w:ascii="Arial" w:hAnsi="Arial" w:cs="Arial"/>
                <w:b/>
                <w:bCs/>
                <w:color w:val="000000"/>
                <w:sz w:val="18"/>
                <w:szCs w:val="18"/>
              </w:rPr>
            </w:pPr>
            <w:r>
              <w:rPr>
                <w:rFonts w:ascii="Arial" w:hAnsi="Arial" w:cs="Arial"/>
                <w:color w:val="000000"/>
                <w:sz w:val="18"/>
                <w:szCs w:val="18"/>
              </w:rPr>
              <w:t>V primeru uporabe čistil, ki niso v skladu z Uredbo o zelenem javnem naročanju, bo naročnik odpovedal pogodbo.</w:t>
            </w:r>
          </w:p>
        </w:tc>
      </w:tr>
    </w:tbl>
    <w:p w14:paraId="2B37AD3A" w14:textId="77777777" w:rsidR="00D606A7" w:rsidRPr="00D606A7" w:rsidRDefault="00D606A7" w:rsidP="00D606A7">
      <w:pPr>
        <w:spacing w:after="0" w:line="240" w:lineRule="auto"/>
        <w:jc w:val="center"/>
      </w:pPr>
      <w:r w:rsidRPr="00D606A7">
        <w:rPr>
          <w:rFonts w:ascii="Arial" w:hAnsi="Arial" w:cs="Arial"/>
          <w:b/>
          <w:bCs/>
          <w:color w:val="000000"/>
          <w:sz w:val="18"/>
          <w:szCs w:val="18"/>
        </w:rPr>
        <w:t>3. člen</w:t>
      </w:r>
    </w:p>
    <w:tbl>
      <w:tblPr>
        <w:tblStyle w:val="NormalTablePHPDOCX1"/>
        <w:tblW w:w="0" w:type="auto"/>
        <w:tblInd w:w="108" w:type="dxa"/>
        <w:tblLook w:val="04A0" w:firstRow="1" w:lastRow="0" w:firstColumn="1" w:lastColumn="0" w:noHBand="0" w:noVBand="1"/>
      </w:tblPr>
      <w:tblGrid>
        <w:gridCol w:w="8962"/>
      </w:tblGrid>
      <w:tr w:rsidR="00D606A7" w:rsidRPr="00D606A7" w14:paraId="39F0E303" w14:textId="77777777" w:rsidTr="006A7B06">
        <w:tc>
          <w:tcPr>
            <w:tcW w:w="0" w:type="auto"/>
            <w:tcMar>
              <w:top w:w="0" w:type="auto"/>
              <w:bottom w:w="0" w:type="auto"/>
            </w:tcMar>
          </w:tcPr>
          <w:p w14:paraId="11FD493D" w14:textId="77777777" w:rsidR="00D606A7" w:rsidRPr="00D606A7" w:rsidRDefault="00D606A7" w:rsidP="00D606A7">
            <w:pPr>
              <w:spacing w:before="225" w:after="225"/>
              <w:jc w:val="both"/>
            </w:pPr>
            <w:r w:rsidRPr="00D606A7">
              <w:rPr>
                <w:rFonts w:ascii="Arial" w:hAnsi="Arial" w:cs="Arial"/>
                <w:color w:val="000000"/>
                <w:sz w:val="18"/>
                <w:szCs w:val="18"/>
              </w:rPr>
              <w:t>Izvajalec bo vršil prevzeta dela v skladu in v obsegu določenem z naslednjimi dokumenti:</w:t>
            </w:r>
          </w:p>
          <w:tbl>
            <w:tblPr>
              <w:tblStyle w:val="NormalTablePHPDOCX1"/>
              <w:tblW w:w="8862" w:type="dxa"/>
              <w:tblLook w:val="04A0" w:firstRow="1" w:lastRow="0" w:firstColumn="1" w:lastColumn="0" w:noHBand="0" w:noVBand="1"/>
            </w:tblPr>
            <w:tblGrid>
              <w:gridCol w:w="8862"/>
            </w:tblGrid>
            <w:tr w:rsidR="00D606A7" w:rsidRPr="00D606A7" w14:paraId="5519AEF7" w14:textId="77777777" w:rsidTr="00291ED8">
              <w:tc>
                <w:tcPr>
                  <w:tcW w:w="8862" w:type="dxa"/>
                  <w:tcMar>
                    <w:top w:w="0" w:type="auto"/>
                    <w:bottom w:w="0" w:type="auto"/>
                  </w:tcMar>
                </w:tcPr>
                <w:p w14:paraId="3CEF615B" w14:textId="77777777" w:rsidR="00D606A7" w:rsidRPr="00D606A7" w:rsidRDefault="00D606A7" w:rsidP="008D6BF3">
                  <w:pPr>
                    <w:numPr>
                      <w:ilvl w:val="0"/>
                      <w:numId w:val="25"/>
                    </w:numPr>
                    <w:jc w:val="both"/>
                    <w:rPr>
                      <w:rFonts w:ascii="Arial" w:hAnsi="Arial" w:cs="Arial"/>
                      <w:color w:val="000000"/>
                      <w:sz w:val="18"/>
                      <w:szCs w:val="18"/>
                    </w:rPr>
                  </w:pPr>
                  <w:r w:rsidRPr="00D606A7">
                    <w:rPr>
                      <w:rFonts w:ascii="Arial" w:hAnsi="Arial" w:cs="Arial"/>
                      <w:color w:val="000000"/>
                      <w:sz w:val="18"/>
                      <w:szCs w:val="18"/>
                    </w:rPr>
                    <w:t>Ponudba številka _____________ z dne _______________;</w:t>
                  </w:r>
                </w:p>
                <w:p w14:paraId="4676C2BD" w14:textId="148A1B78" w:rsidR="00D606A7" w:rsidRPr="00D606A7" w:rsidRDefault="00D606A7" w:rsidP="008D6BF3">
                  <w:pPr>
                    <w:numPr>
                      <w:ilvl w:val="0"/>
                      <w:numId w:val="25"/>
                    </w:numPr>
                    <w:jc w:val="both"/>
                    <w:rPr>
                      <w:rFonts w:ascii="Arial" w:hAnsi="Arial" w:cs="Arial"/>
                      <w:color w:val="000000"/>
                      <w:sz w:val="18"/>
                      <w:szCs w:val="18"/>
                    </w:rPr>
                  </w:pPr>
                  <w:r w:rsidRPr="00D606A7">
                    <w:rPr>
                      <w:rFonts w:ascii="Arial" w:hAnsi="Arial" w:cs="Arial"/>
                      <w:color w:val="000000"/>
                      <w:sz w:val="18"/>
                      <w:szCs w:val="18"/>
                    </w:rPr>
                    <w:t>Razpisna dokumentacija naročnika v postopku številka __________</w:t>
                  </w:r>
                  <w:r w:rsidR="00291ED8">
                    <w:rPr>
                      <w:rFonts w:ascii="Arial" w:hAnsi="Arial" w:cs="Arial"/>
                      <w:color w:val="000000"/>
                      <w:sz w:val="18"/>
                      <w:szCs w:val="18"/>
                    </w:rPr>
                    <w:t>, vključno z vsemi spremembami in dopolnitvami ter pojasnili podanimi na Portalu javnih naročil</w:t>
                  </w:r>
                  <w:r w:rsidRPr="00D606A7">
                    <w:rPr>
                      <w:rFonts w:ascii="Arial" w:hAnsi="Arial" w:cs="Arial"/>
                      <w:color w:val="000000"/>
                      <w:sz w:val="18"/>
                      <w:szCs w:val="18"/>
                    </w:rPr>
                    <w:t>.</w:t>
                  </w:r>
                </w:p>
              </w:tc>
            </w:tr>
          </w:tbl>
          <w:p w14:paraId="62C92241" w14:textId="77777777"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Predmetni dokumenti so priloga in sestavni del te pogodbe.</w:t>
            </w:r>
          </w:p>
          <w:p w14:paraId="7D798504" w14:textId="0DBB17E3" w:rsidR="00291ED8" w:rsidRPr="00D606A7" w:rsidRDefault="00291ED8" w:rsidP="00D606A7">
            <w:pPr>
              <w:spacing w:before="225" w:after="225"/>
              <w:jc w:val="both"/>
            </w:pPr>
            <w:r>
              <w:rPr>
                <w:rFonts w:ascii="Arial" w:hAnsi="Arial" w:cs="Arial"/>
                <w:color w:val="000000"/>
                <w:sz w:val="18"/>
                <w:szCs w:val="18"/>
              </w:rPr>
              <w:t>Izvajalec s podpisom te pogodbe potrjuje, da je v celoti seznanjen z obsegom in zahtevnostjo pogodbenih storitev, z lokacijami in objekti, kjer bo izvajal čiščenje prostorov ter z možnostjo dostopa do objektov.</w:t>
            </w:r>
          </w:p>
        </w:tc>
      </w:tr>
    </w:tbl>
    <w:p w14:paraId="6941CDF8" w14:textId="77777777" w:rsidR="00D606A7" w:rsidRPr="00D606A7" w:rsidRDefault="00D606A7" w:rsidP="00D606A7">
      <w:pPr>
        <w:spacing w:after="0" w:line="240" w:lineRule="auto"/>
        <w:jc w:val="center"/>
      </w:pPr>
      <w:r w:rsidRPr="00D606A7">
        <w:rPr>
          <w:rFonts w:ascii="Arial"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D606A7" w:rsidRPr="00D606A7" w14:paraId="24A3FA6C" w14:textId="77777777" w:rsidTr="006A7B06">
        <w:tc>
          <w:tcPr>
            <w:tcW w:w="0" w:type="auto"/>
            <w:tcMar>
              <w:top w:w="0" w:type="auto"/>
              <w:bottom w:w="0" w:type="auto"/>
            </w:tcMar>
          </w:tcPr>
          <w:p w14:paraId="1C8781CE" w14:textId="31C5E669" w:rsidR="00D606A7" w:rsidRPr="00D606A7" w:rsidRDefault="00D606A7" w:rsidP="00D606A7">
            <w:pPr>
              <w:spacing w:before="225" w:after="225"/>
              <w:jc w:val="both"/>
            </w:pPr>
            <w:r w:rsidRPr="00D606A7">
              <w:rPr>
                <w:rFonts w:ascii="Arial" w:hAnsi="Arial" w:cs="Arial"/>
                <w:color w:val="000000"/>
                <w:sz w:val="18"/>
                <w:szCs w:val="18"/>
              </w:rPr>
              <w:t>Dodatnih storitev, ki niso opredeljene s to pogodbo, izvajalec ne sme opraviti brez predhodnega pisnega soglasja naročnika. Za dodatn</w:t>
            </w:r>
            <w:r w:rsidR="006A7B06">
              <w:rPr>
                <w:rFonts w:ascii="Arial" w:hAnsi="Arial" w:cs="Arial"/>
                <w:color w:val="000000"/>
                <w:sz w:val="18"/>
                <w:szCs w:val="18"/>
              </w:rPr>
              <w:t>e</w:t>
            </w:r>
            <w:r w:rsidRPr="00D606A7">
              <w:rPr>
                <w:rFonts w:ascii="Arial" w:hAnsi="Arial" w:cs="Arial"/>
                <w:color w:val="000000"/>
                <w:sz w:val="18"/>
                <w:szCs w:val="18"/>
              </w:rPr>
              <w:t xml:space="preserv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158B8618" w14:textId="77777777" w:rsidR="00D606A7" w:rsidRPr="00D606A7" w:rsidRDefault="00D606A7" w:rsidP="00D606A7">
            <w:pPr>
              <w:spacing w:before="225" w:after="225"/>
              <w:jc w:val="both"/>
            </w:pPr>
            <w:r w:rsidRPr="00D606A7">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CAC173"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III. POGODBENA CENA IN PLAČILNI POGOJI</w:t>
      </w:r>
    </w:p>
    <w:p w14:paraId="1A6C25CE" w14:textId="77777777" w:rsidR="00D606A7" w:rsidRPr="00D606A7" w:rsidRDefault="00D606A7" w:rsidP="00D606A7">
      <w:pPr>
        <w:spacing w:after="0" w:line="240" w:lineRule="auto"/>
        <w:jc w:val="center"/>
      </w:pPr>
      <w:r w:rsidRPr="00D606A7">
        <w:rPr>
          <w:rFonts w:ascii="Arial" w:hAnsi="Arial" w:cs="Arial"/>
          <w:b/>
          <w:bCs/>
          <w:color w:val="000000"/>
          <w:sz w:val="18"/>
          <w:szCs w:val="18"/>
        </w:rPr>
        <w:t>5. člen</w:t>
      </w:r>
    </w:p>
    <w:tbl>
      <w:tblPr>
        <w:tblStyle w:val="NormalTablePHPDOCX1"/>
        <w:tblW w:w="0" w:type="auto"/>
        <w:tblInd w:w="108" w:type="dxa"/>
        <w:tblLook w:val="04A0" w:firstRow="1" w:lastRow="0" w:firstColumn="1" w:lastColumn="0" w:noHBand="0" w:noVBand="1"/>
      </w:tblPr>
      <w:tblGrid>
        <w:gridCol w:w="8962"/>
      </w:tblGrid>
      <w:tr w:rsidR="00D606A7" w:rsidRPr="00D606A7" w14:paraId="7838B789" w14:textId="77777777" w:rsidTr="006A7B06">
        <w:tc>
          <w:tcPr>
            <w:tcW w:w="0" w:type="auto"/>
            <w:tcMar>
              <w:top w:w="0" w:type="auto"/>
              <w:bottom w:w="0" w:type="auto"/>
            </w:tcMar>
          </w:tcPr>
          <w:p w14:paraId="41F31F2F" w14:textId="77777777" w:rsidR="00D606A7" w:rsidRPr="00D606A7" w:rsidRDefault="00D606A7" w:rsidP="00D606A7">
            <w:pPr>
              <w:spacing w:before="225" w:after="225"/>
              <w:jc w:val="both"/>
            </w:pPr>
            <w:r w:rsidRPr="00D606A7">
              <w:rPr>
                <w:rFonts w:ascii="Arial" w:hAnsi="Arial" w:cs="Arial"/>
                <w:color w:val="000000"/>
                <w:sz w:val="18"/>
                <w:szCs w:val="18"/>
              </w:rPr>
              <w:t>Pogodbena vrednost del je dogovorjena na osnovi ponudbe izvajalca in je za celotno trajanje pogodbe ocenjena na:</w:t>
            </w:r>
          </w:p>
          <w:p w14:paraId="270035A1" w14:textId="77777777" w:rsidR="00D606A7" w:rsidRPr="00D606A7" w:rsidRDefault="00D606A7" w:rsidP="00D606A7">
            <w:pPr>
              <w:spacing w:before="225" w:after="225"/>
              <w:jc w:val="both"/>
            </w:pPr>
            <w:r w:rsidRPr="00D606A7">
              <w:rPr>
                <w:rFonts w:ascii="Arial" w:hAnsi="Arial" w:cs="Arial"/>
                <w:color w:val="000000"/>
                <w:sz w:val="18"/>
                <w:szCs w:val="18"/>
              </w:rPr>
              <w:t>Vrednost brez davka na dodano vrednost (DDV): ____________ EUR</w:t>
            </w:r>
          </w:p>
          <w:p w14:paraId="4E161603" w14:textId="77777777" w:rsidR="00D606A7" w:rsidRPr="00D606A7" w:rsidRDefault="00D606A7" w:rsidP="00D606A7">
            <w:pPr>
              <w:spacing w:before="225" w:after="225"/>
              <w:jc w:val="both"/>
            </w:pPr>
            <w:r w:rsidRPr="00D606A7">
              <w:rPr>
                <w:rFonts w:ascii="Arial" w:hAnsi="Arial" w:cs="Arial"/>
                <w:color w:val="000000"/>
                <w:sz w:val="18"/>
                <w:szCs w:val="18"/>
              </w:rPr>
              <w:t>Davek na dodano vrednost (DDV): __________________ EUR</w:t>
            </w:r>
          </w:p>
          <w:p w14:paraId="71C82846" w14:textId="5D90090C"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Pogodbena vrednost vključno z davkom na dodano vrednost (DDV): _________________ EUR</w:t>
            </w:r>
          </w:p>
          <w:p w14:paraId="446599A4" w14:textId="77777777" w:rsidR="00E9728A" w:rsidRDefault="00E9728A" w:rsidP="00E9728A">
            <w:pPr>
              <w:spacing w:before="225" w:after="225"/>
              <w:jc w:val="both"/>
              <w:rPr>
                <w:rFonts w:ascii="Arial" w:hAnsi="Arial" w:cs="Arial"/>
                <w:color w:val="000000"/>
                <w:sz w:val="18"/>
                <w:szCs w:val="18"/>
              </w:rPr>
            </w:pPr>
          </w:p>
          <w:p w14:paraId="0623B7D9" w14:textId="6ED6E03E" w:rsidR="00E9728A" w:rsidRDefault="00E9728A" w:rsidP="00E9728A">
            <w:pPr>
              <w:spacing w:before="225" w:after="225"/>
              <w:jc w:val="both"/>
            </w:pPr>
            <w:r>
              <w:rPr>
                <w:rFonts w:ascii="Arial" w:hAnsi="Arial" w:cs="Arial"/>
                <w:color w:val="000000"/>
                <w:sz w:val="18"/>
                <w:szCs w:val="18"/>
              </w:rPr>
              <w:t>Mesečna vrednost storitev v ocenjenem obsegu skladno s ponudbo znaša:</w:t>
            </w:r>
          </w:p>
          <w:p w14:paraId="2350C25F" w14:textId="77777777" w:rsidR="00E9728A" w:rsidRDefault="00E9728A" w:rsidP="00E9728A">
            <w:pPr>
              <w:spacing w:before="225" w:after="225"/>
              <w:jc w:val="both"/>
            </w:pPr>
            <w:r>
              <w:rPr>
                <w:rFonts w:ascii="Arial" w:hAnsi="Arial" w:cs="Arial"/>
                <w:color w:val="000000"/>
                <w:sz w:val="18"/>
                <w:szCs w:val="18"/>
              </w:rPr>
              <w:t>Vrednost brez davka na dodano vrednost (DDV): ____________ EUR</w:t>
            </w:r>
          </w:p>
          <w:p w14:paraId="6C3D7560" w14:textId="77777777" w:rsidR="00E9728A" w:rsidRDefault="00E9728A" w:rsidP="00E9728A">
            <w:pPr>
              <w:spacing w:before="225" w:after="225"/>
              <w:jc w:val="both"/>
            </w:pPr>
            <w:r>
              <w:rPr>
                <w:rFonts w:ascii="Arial" w:hAnsi="Arial" w:cs="Arial"/>
                <w:color w:val="000000"/>
                <w:sz w:val="18"/>
                <w:szCs w:val="18"/>
              </w:rPr>
              <w:t>Davek na dodano vrednost (DDV): __________________ EUR</w:t>
            </w:r>
          </w:p>
          <w:p w14:paraId="0CCCCCEE" w14:textId="77777777" w:rsidR="00E9728A" w:rsidRDefault="00E9728A" w:rsidP="00E9728A">
            <w:pPr>
              <w:spacing w:before="225" w:after="225"/>
              <w:jc w:val="both"/>
            </w:pPr>
            <w:r>
              <w:rPr>
                <w:rFonts w:ascii="Arial" w:hAnsi="Arial" w:cs="Arial"/>
                <w:color w:val="000000"/>
                <w:sz w:val="18"/>
                <w:szCs w:val="18"/>
              </w:rPr>
              <w:t>Pogodbena vrednost vključno z davkom na dodano vrednost (DDV): _________________ EUR</w:t>
            </w:r>
          </w:p>
          <w:p w14:paraId="6D0AA92C" w14:textId="3115240F" w:rsidR="00234E19" w:rsidRDefault="003E03F0" w:rsidP="00234E19">
            <w:pPr>
              <w:jc w:val="both"/>
              <w:rPr>
                <w:rFonts w:ascii="Arial" w:eastAsia="Times New Roman" w:hAnsi="Arial" w:cs="Arial"/>
                <w:sz w:val="18"/>
                <w:szCs w:val="18"/>
                <w:lang w:eastAsia="sl-SI"/>
              </w:rPr>
            </w:pPr>
            <w:r>
              <w:rPr>
                <w:rFonts w:ascii="Arial" w:eastAsia="Times New Roman" w:hAnsi="Arial" w:cs="Arial"/>
                <w:sz w:val="18"/>
                <w:szCs w:val="18"/>
                <w:lang w:eastAsia="sl-SI"/>
              </w:rPr>
              <w:t>vrednost</w:t>
            </w:r>
            <w:r w:rsidR="00234E19" w:rsidRPr="001778A2">
              <w:rPr>
                <w:rFonts w:ascii="Arial" w:eastAsia="Times New Roman" w:hAnsi="Arial" w:cs="Arial"/>
                <w:sz w:val="18"/>
                <w:szCs w:val="18"/>
                <w:lang w:eastAsia="sl-SI"/>
              </w:rPr>
              <w:t xml:space="preserve"> vseb</w:t>
            </w:r>
            <w:r>
              <w:rPr>
                <w:rFonts w:ascii="Arial" w:eastAsia="Times New Roman" w:hAnsi="Arial" w:cs="Arial"/>
                <w:sz w:val="18"/>
                <w:szCs w:val="18"/>
                <w:lang w:eastAsia="sl-SI"/>
              </w:rPr>
              <w:t>uje</w:t>
            </w:r>
            <w:r w:rsidR="00234E19" w:rsidRPr="001778A2">
              <w:rPr>
                <w:rFonts w:ascii="Arial" w:eastAsia="Times New Roman" w:hAnsi="Arial" w:cs="Arial"/>
                <w:sz w:val="18"/>
                <w:szCs w:val="18"/>
                <w:lang w:eastAsia="sl-SI"/>
              </w:rPr>
              <w:t xml:space="preserve"> vse stroške, popuste, rabate</w:t>
            </w:r>
            <w:r w:rsidR="00234E19">
              <w:rPr>
                <w:rFonts w:ascii="Arial" w:eastAsia="Times New Roman" w:hAnsi="Arial" w:cs="Arial"/>
                <w:sz w:val="18"/>
                <w:szCs w:val="18"/>
                <w:lang w:eastAsia="sl-SI"/>
              </w:rPr>
              <w:t xml:space="preserve">, </w:t>
            </w:r>
            <w:r>
              <w:rPr>
                <w:rFonts w:ascii="Arial" w:eastAsia="Times New Roman" w:hAnsi="Arial" w:cs="Arial"/>
                <w:sz w:val="18"/>
                <w:szCs w:val="18"/>
                <w:lang w:eastAsia="sl-SI"/>
              </w:rPr>
              <w:t>še posebej pa to velja za</w:t>
            </w:r>
            <w:r w:rsidR="00234E19">
              <w:rPr>
                <w:rFonts w:ascii="Arial" w:eastAsia="Times New Roman" w:hAnsi="Arial" w:cs="Arial"/>
                <w:sz w:val="18"/>
                <w:szCs w:val="18"/>
                <w:lang w:eastAsia="sl-SI"/>
              </w:rPr>
              <w:t>:</w:t>
            </w:r>
          </w:p>
          <w:p w14:paraId="4D08FF36" w14:textId="77777777" w:rsidR="00234E19" w:rsidRDefault="00234E19" w:rsidP="00234E19">
            <w:pPr>
              <w:jc w:val="both"/>
              <w:rPr>
                <w:rFonts w:ascii="Arial" w:eastAsia="Times New Roman" w:hAnsi="Arial" w:cs="Arial"/>
                <w:sz w:val="18"/>
                <w:szCs w:val="18"/>
                <w:lang w:eastAsia="sl-SI"/>
              </w:rPr>
            </w:pPr>
          </w:p>
          <w:p w14:paraId="6D3388C4" w14:textId="77777777" w:rsidR="00234E19" w:rsidRDefault="00234E19" w:rsidP="008D6BF3">
            <w:pPr>
              <w:pStyle w:val="ListParagraph"/>
              <w:numPr>
                <w:ilvl w:val="0"/>
                <w:numId w:val="19"/>
              </w:numPr>
              <w:jc w:val="both"/>
              <w:rPr>
                <w:rFonts w:ascii="Arial" w:eastAsia="Times New Roman" w:hAnsi="Arial" w:cs="Arial"/>
                <w:sz w:val="18"/>
                <w:szCs w:val="18"/>
                <w:lang w:eastAsia="sl-SI"/>
              </w:rPr>
            </w:pPr>
            <w:r>
              <w:rPr>
                <w:rFonts w:ascii="Arial" w:eastAsia="Times New Roman" w:hAnsi="Arial" w:cs="Arial"/>
                <w:sz w:val="18"/>
                <w:szCs w:val="18"/>
                <w:lang w:eastAsia="sl-SI"/>
              </w:rPr>
              <w:t>stroške generalnega čiščenja</w:t>
            </w:r>
          </w:p>
          <w:p w14:paraId="6D12B259" w14:textId="03C999E2"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lastRenderedPageBreak/>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materialn</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sidR="003E03F0">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osebja, ki bo delalo na terenu, kot so predvsem kilometrina, dnevnice, terensk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dodatk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strošk</w:t>
            </w:r>
            <w:r w:rsidR="003569B4">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za prehrano in nastavitev; </w:t>
            </w:r>
          </w:p>
          <w:p w14:paraId="0150F6F3" w14:textId="77777777"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manipulativn</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za </w:t>
            </w:r>
            <w:r>
              <w:rPr>
                <w:rFonts w:ascii="Arial" w:eastAsia="Times New Roman" w:hAnsi="Arial" w:cs="Arial"/>
                <w:sz w:val="18"/>
                <w:szCs w:val="18"/>
                <w:lang w:eastAsia="sl-SI"/>
              </w:rPr>
              <w:t xml:space="preserve">morebitne </w:t>
            </w:r>
            <w:r w:rsidRPr="004A44A5">
              <w:rPr>
                <w:rFonts w:ascii="Arial" w:eastAsia="Times New Roman" w:hAnsi="Arial" w:cs="Arial"/>
                <w:sz w:val="18"/>
                <w:szCs w:val="18"/>
                <w:lang w:eastAsia="sl-SI"/>
              </w:rPr>
              <w:t xml:space="preserve">podizvajalce in kooperante; </w:t>
            </w:r>
          </w:p>
          <w:p w14:paraId="1A1E6A13" w14:textId="77777777" w:rsidR="00234E19" w:rsidRPr="004A44A5"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najema, transporta, premikov in zavarovanja opreme, ki je potrebna za izvedbo predmeta pogodbe; </w:t>
            </w:r>
          </w:p>
          <w:p w14:paraId="4A36A1B7" w14:textId="6F4AFB95" w:rsidR="00234E19" w:rsidRPr="003569B4"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garancij in zavarovanja, ki so povezani z izvedbo pogodbenih del; </w:t>
            </w:r>
          </w:p>
          <w:p w14:paraId="61F694AA" w14:textId="6BFC7B65" w:rsidR="00D606A7" w:rsidRDefault="00234E19" w:rsidP="008D6BF3">
            <w:pPr>
              <w:pStyle w:val="ListParagraph"/>
              <w:numPr>
                <w:ilvl w:val="0"/>
                <w:numId w:val="19"/>
              </w:numPr>
              <w:jc w:val="both"/>
              <w:rPr>
                <w:rFonts w:ascii="Arial" w:eastAsia="Times New Roman" w:hAnsi="Arial" w:cs="Arial"/>
                <w:sz w:val="18"/>
                <w:szCs w:val="18"/>
                <w:lang w:eastAsia="sl-SI"/>
              </w:rPr>
            </w:pPr>
            <w:r w:rsidRPr="004A44A5">
              <w:rPr>
                <w:rFonts w:ascii="Arial" w:eastAsia="Times New Roman" w:hAnsi="Arial" w:cs="Arial"/>
                <w:sz w:val="18"/>
                <w:szCs w:val="18"/>
                <w:lang w:eastAsia="sl-SI"/>
              </w:rPr>
              <w:t>vs</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ostal</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strošk</w:t>
            </w:r>
            <w:r>
              <w:rPr>
                <w:rFonts w:ascii="Arial" w:eastAsia="Times New Roman" w:hAnsi="Arial" w:cs="Arial"/>
                <w:sz w:val="18"/>
                <w:szCs w:val="18"/>
                <w:lang w:eastAsia="sl-SI"/>
              </w:rPr>
              <w:t>e</w:t>
            </w:r>
            <w:r w:rsidRPr="004A44A5">
              <w:rPr>
                <w:rFonts w:ascii="Arial" w:eastAsia="Times New Roman" w:hAnsi="Arial" w:cs="Arial"/>
                <w:sz w:val="18"/>
                <w:szCs w:val="18"/>
                <w:lang w:eastAsia="sl-SI"/>
              </w:rPr>
              <w:t xml:space="preserve">, ki so potrebni za izvedbo </w:t>
            </w:r>
            <w:r w:rsidR="00E9728A">
              <w:rPr>
                <w:rFonts w:ascii="Arial" w:eastAsia="Times New Roman" w:hAnsi="Arial" w:cs="Arial"/>
                <w:sz w:val="18"/>
                <w:szCs w:val="18"/>
                <w:lang w:eastAsia="sl-SI"/>
              </w:rPr>
              <w:t>storitev</w:t>
            </w:r>
            <w:r w:rsidRPr="004A44A5">
              <w:rPr>
                <w:rFonts w:ascii="Arial" w:eastAsia="Times New Roman" w:hAnsi="Arial" w:cs="Arial"/>
                <w:sz w:val="18"/>
                <w:szCs w:val="18"/>
                <w:lang w:eastAsia="sl-SI"/>
              </w:rPr>
              <w:t xml:space="preserve">. </w:t>
            </w:r>
          </w:p>
          <w:p w14:paraId="64C57BB6" w14:textId="1385524A" w:rsidR="00E9728A" w:rsidRDefault="00E9728A" w:rsidP="00E9728A">
            <w:pPr>
              <w:jc w:val="both"/>
              <w:rPr>
                <w:rFonts w:ascii="Arial" w:eastAsia="Times New Roman" w:hAnsi="Arial" w:cs="Arial"/>
                <w:sz w:val="18"/>
                <w:szCs w:val="18"/>
                <w:lang w:eastAsia="sl-SI"/>
              </w:rPr>
            </w:pPr>
          </w:p>
          <w:p w14:paraId="7CB28D63" w14:textId="68E70B1E" w:rsidR="00E9728A" w:rsidRPr="00E9728A" w:rsidRDefault="00E9728A" w:rsidP="00E9728A">
            <w:pPr>
              <w:jc w:val="both"/>
              <w:rPr>
                <w:rFonts w:ascii="Arial" w:eastAsia="Times New Roman" w:hAnsi="Arial" w:cs="Arial"/>
                <w:sz w:val="18"/>
                <w:szCs w:val="18"/>
                <w:lang w:eastAsia="sl-SI"/>
              </w:rPr>
            </w:pPr>
            <w:r>
              <w:rPr>
                <w:rFonts w:ascii="Arial" w:hAnsi="Arial" w:cs="Arial"/>
                <w:color w:val="000000"/>
                <w:sz w:val="18"/>
                <w:szCs w:val="18"/>
              </w:rPr>
              <w:t>Naročnik stroškov, ki niso zajeti v ponudbeni ceni, naknadno ne bo priznaval.</w:t>
            </w:r>
          </w:p>
          <w:p w14:paraId="7443DC96" w14:textId="65F2CBE3" w:rsidR="00E9728A" w:rsidRDefault="00E9728A" w:rsidP="00E9728A">
            <w:pPr>
              <w:spacing w:before="225" w:after="225"/>
              <w:jc w:val="both"/>
              <w:rPr>
                <w:rFonts w:ascii="Arial" w:hAnsi="Arial" w:cs="Arial"/>
                <w:color w:val="000000"/>
                <w:sz w:val="18"/>
                <w:szCs w:val="18"/>
              </w:rPr>
            </w:pPr>
            <w:r>
              <w:rPr>
                <w:rFonts w:ascii="Arial" w:hAnsi="Arial" w:cs="Arial"/>
                <w:color w:val="000000"/>
                <w:sz w:val="18"/>
                <w:szCs w:val="18"/>
              </w:rPr>
              <w:t>Pogodbena cena na mesec je fiksna in nespremenjljiva za prvo leto izvajanja storitev po tej pogodbi, nato se lahko usklajujejo z indeksom rasti cen življenjskih potrebščin (v nadaljevanju: indeks), ki ga uradno objavlja Statistični urad RS, vendar ko ta kumulativno preseže 4%, pri čemer je izhodišče za izračun indeksa indeks, ki je uradno objavljen po preteku te dobe – najmanj 12 mesecev od datuma sklenitve pogodbe. Nadaljnje uskladitve cen se lahko izvedejo, ko indeks kumulativno ponovno preseže 4%, pri čemer je izhodišče za izračun indeksa indeks, ki je uradno objavljen po zadnji spremembi cen.</w:t>
            </w:r>
          </w:p>
          <w:p w14:paraId="6A726F4F" w14:textId="2E84A76C" w:rsidR="00E9728A" w:rsidRDefault="00E9728A" w:rsidP="00E9728A">
            <w:pPr>
              <w:spacing w:before="225" w:after="225"/>
              <w:jc w:val="both"/>
              <w:rPr>
                <w:rFonts w:ascii="Arial" w:hAnsi="Arial" w:cs="Arial"/>
                <w:color w:val="000000"/>
                <w:sz w:val="18"/>
                <w:szCs w:val="18"/>
              </w:rPr>
            </w:pPr>
            <w:r>
              <w:rPr>
                <w:rFonts w:ascii="Arial" w:hAnsi="Arial" w:cs="Arial"/>
                <w:color w:val="000000"/>
                <w:sz w:val="18"/>
                <w:szCs w:val="18"/>
              </w:rPr>
              <w:t>Cene se v vseh zgoraj navedenih primerih lahko spremenijo največ v višini 80% izračunanega indeksa. Vsako spremembo cen mora izvajalec pisno utemeljiti, kar bo podlaga za sklenitev aneksa k pogodbi (Pravilnik o načinih valorizacije denarnih obveznosti, ki jih v večletnih pogodbah dogovarjajo osebe javnega sektorja</w:t>
            </w:r>
            <w:r>
              <w:t xml:space="preserve"> </w:t>
            </w:r>
            <w:r w:rsidRPr="00F66D2B">
              <w:rPr>
                <w:rFonts w:ascii="Arial" w:hAnsi="Arial" w:cs="Arial"/>
                <w:color w:val="000000"/>
                <w:sz w:val="18"/>
                <w:szCs w:val="18"/>
              </w:rPr>
              <w:t>Uradni list RS, št. 1/04</w:t>
            </w:r>
            <w:r>
              <w:rPr>
                <w:rFonts w:ascii="Arial" w:hAnsi="Arial" w:cs="Arial"/>
                <w:color w:val="000000"/>
                <w:sz w:val="18"/>
                <w:szCs w:val="18"/>
              </w:rPr>
              <w:t>).</w:t>
            </w:r>
          </w:p>
          <w:p w14:paraId="2E9C1F7D" w14:textId="43251D9D" w:rsidR="00E9728A" w:rsidRDefault="00E9728A" w:rsidP="00E9728A">
            <w:pPr>
              <w:spacing w:before="225" w:after="225"/>
              <w:jc w:val="both"/>
              <w:rPr>
                <w:rFonts w:ascii="Arial" w:hAnsi="Arial" w:cs="Arial"/>
                <w:color w:val="000000"/>
                <w:sz w:val="18"/>
                <w:szCs w:val="18"/>
              </w:rPr>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1107EDC1" w14:textId="0A1EBC6E" w:rsidR="00D606A7" w:rsidRPr="00D606A7" w:rsidRDefault="00D606A7" w:rsidP="00D606A7">
            <w:pPr>
              <w:spacing w:before="225" w:after="225"/>
              <w:jc w:val="both"/>
            </w:pPr>
            <w:r w:rsidRPr="00D606A7">
              <w:rPr>
                <w:rFonts w:ascii="Arial" w:hAnsi="Arial" w:cs="Arial"/>
                <w:color w:val="000000"/>
                <w:sz w:val="18"/>
                <w:szCs w:val="18"/>
              </w:rPr>
              <w:t>Sredstva za izvedbo naročila so zagotovljena</w:t>
            </w:r>
            <w:r w:rsidR="003569B4">
              <w:rPr>
                <w:rFonts w:ascii="Arial" w:hAnsi="Arial" w:cs="Arial"/>
                <w:color w:val="000000"/>
                <w:sz w:val="18"/>
                <w:szCs w:val="18"/>
              </w:rPr>
              <w:t xml:space="preserve"> iz sredstev </w:t>
            </w:r>
            <w:r w:rsidR="00C7692C">
              <w:rPr>
                <w:rFonts w:ascii="Arial" w:hAnsi="Arial" w:cs="Arial"/>
                <w:color w:val="000000"/>
                <w:sz w:val="18"/>
                <w:szCs w:val="18"/>
              </w:rPr>
              <w:t>»</w:t>
            </w:r>
            <w:r w:rsidR="003569B4" w:rsidRPr="003569B4">
              <w:rPr>
                <w:rFonts w:ascii="Arial" w:hAnsi="Arial" w:cs="Arial"/>
                <w:color w:val="000000"/>
                <w:sz w:val="18"/>
                <w:szCs w:val="18"/>
              </w:rPr>
              <w:t>Stabilno financiranje znanstvenoraziskovalne dejavnosti</w:t>
            </w:r>
            <w:r w:rsidR="00C7692C">
              <w:rPr>
                <w:rFonts w:ascii="Arial" w:hAnsi="Arial" w:cs="Arial"/>
                <w:color w:val="000000"/>
                <w:sz w:val="18"/>
                <w:szCs w:val="18"/>
              </w:rPr>
              <w:t>«.</w:t>
            </w:r>
          </w:p>
        </w:tc>
      </w:tr>
    </w:tbl>
    <w:p w14:paraId="32E60C57" w14:textId="77777777" w:rsidR="00D606A7" w:rsidRPr="00D606A7" w:rsidRDefault="00D606A7" w:rsidP="00D606A7">
      <w:pPr>
        <w:spacing w:after="0" w:line="240" w:lineRule="auto"/>
        <w:jc w:val="center"/>
      </w:pPr>
      <w:r w:rsidRPr="00D606A7">
        <w:rPr>
          <w:rFonts w:ascii="Arial"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D606A7" w:rsidRPr="00D606A7" w14:paraId="7EA83CD3" w14:textId="77777777" w:rsidTr="006A7B06">
        <w:tc>
          <w:tcPr>
            <w:tcW w:w="0" w:type="auto"/>
            <w:tcMar>
              <w:top w:w="0" w:type="auto"/>
              <w:bottom w:w="0" w:type="auto"/>
            </w:tcMar>
          </w:tcPr>
          <w:p w14:paraId="6631897F" w14:textId="3972C92F" w:rsidR="00E9728A" w:rsidRDefault="00E9728A" w:rsidP="00E9728A">
            <w:pPr>
              <w:spacing w:before="225" w:after="225"/>
              <w:jc w:val="both"/>
            </w:pPr>
            <w:r>
              <w:rPr>
                <w:rFonts w:ascii="Arial" w:hAnsi="Arial" w:cs="Arial"/>
                <w:color w:val="000000"/>
                <w:sz w:val="18"/>
                <w:szCs w:val="18"/>
              </w:rPr>
              <w:t xml:space="preserve">Izvajalec izda naročniku račun v osmih (8) dneh od zaključka meseca za storitve izvedene v preteklem mesecu. Izvajalec izstavi račun v elektronski obliki (eRačun) preko spletnega portala UJPnet. Kot uradni prejem računa se šteje datum vnosa računa v sistem UJPnet. K računu mora biti priloženo poročilo o opravljenem nadzoru kakovosti čiščenja za pretekli mesec in seznam mesečne porabe čistilnih sredstev, iz katerega mora biti razvidno ime in količina čistilnih sredstev in potrebnega ostalega higienskega materiala, ki ga je izvajalec porabil pri izvajanju storitev. Račun se mora sklicevati na številko pogodbe, na podlagi katere se izstavlja. </w:t>
            </w:r>
          </w:p>
          <w:p w14:paraId="427BFBCF" w14:textId="77777777" w:rsidR="00D606A7" w:rsidRPr="00D606A7" w:rsidRDefault="00D606A7" w:rsidP="00D606A7">
            <w:pPr>
              <w:spacing w:before="225" w:after="225"/>
              <w:jc w:val="both"/>
            </w:pPr>
            <w:r w:rsidRPr="00D606A7">
              <w:rPr>
                <w:rFonts w:ascii="Arial" w:hAnsi="Arial" w:cs="Arial"/>
                <w:color w:val="000000"/>
                <w:sz w:val="18"/>
                <w:szCs w:val="18"/>
              </w:rPr>
              <w:t>V kolikor naročnik računa ne zavrne v roku 8 delovnih dni od prejema, se račun šteje za potrjenega.</w:t>
            </w:r>
          </w:p>
          <w:p w14:paraId="2978141C" w14:textId="77777777" w:rsidR="00D606A7" w:rsidRPr="00D606A7" w:rsidRDefault="00D606A7" w:rsidP="00D606A7">
            <w:pPr>
              <w:spacing w:before="225" w:after="225"/>
              <w:jc w:val="both"/>
            </w:pPr>
            <w:r w:rsidRPr="00D606A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73275DF" w14:textId="77777777" w:rsidR="00D606A7" w:rsidRPr="00D606A7" w:rsidRDefault="00D606A7" w:rsidP="00D606A7">
      <w:pPr>
        <w:spacing w:after="0" w:line="240" w:lineRule="auto"/>
        <w:jc w:val="center"/>
      </w:pPr>
      <w:r w:rsidRPr="00D606A7">
        <w:rPr>
          <w:rFonts w:ascii="Arial"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D606A7" w:rsidRPr="00D606A7" w14:paraId="7F4FF423" w14:textId="77777777" w:rsidTr="006A7B06">
        <w:tc>
          <w:tcPr>
            <w:tcW w:w="0" w:type="auto"/>
            <w:tcMar>
              <w:top w:w="0" w:type="auto"/>
              <w:bottom w:w="0" w:type="auto"/>
            </w:tcMar>
          </w:tcPr>
          <w:p w14:paraId="1827AF7F" w14:textId="10538455" w:rsidR="00D606A7" w:rsidRPr="00D606A7" w:rsidRDefault="00D606A7" w:rsidP="00D606A7">
            <w:pPr>
              <w:spacing w:before="225" w:after="225"/>
              <w:jc w:val="both"/>
            </w:pPr>
            <w:r w:rsidRPr="00D606A7">
              <w:rPr>
                <w:rFonts w:ascii="Arial" w:hAnsi="Arial" w:cs="Arial"/>
                <w:color w:val="000000"/>
                <w:sz w:val="18"/>
                <w:szCs w:val="18"/>
              </w:rPr>
              <w:t xml:space="preserve">Naročnik se zaveže plačati račun </w:t>
            </w:r>
            <w:r w:rsidR="005A4A80">
              <w:rPr>
                <w:rFonts w:ascii="Arial" w:hAnsi="Arial" w:cs="Arial"/>
                <w:color w:val="000000"/>
                <w:sz w:val="18"/>
                <w:szCs w:val="18"/>
              </w:rPr>
              <w:t xml:space="preserve">v 30 dneh </w:t>
            </w:r>
            <w:r w:rsidRPr="00D606A7">
              <w:rPr>
                <w:rFonts w:ascii="Arial" w:hAnsi="Arial" w:cs="Arial"/>
                <w:color w:val="000000"/>
                <w:sz w:val="18"/>
                <w:szCs w:val="18"/>
              </w:rPr>
              <w:t>od prejema računa na poslovni račun izvajalca. Za zamudo pri plačilu storitev je izvajalec upravičen do zaračunavanja zakonitih zamudnih obresti.</w:t>
            </w:r>
          </w:p>
          <w:p w14:paraId="45844B77" w14:textId="77777777" w:rsidR="00D606A7" w:rsidRPr="00D606A7" w:rsidRDefault="00D606A7" w:rsidP="00D606A7">
            <w:pPr>
              <w:spacing w:before="225" w:after="225"/>
              <w:jc w:val="both"/>
            </w:pPr>
            <w:r w:rsidRPr="00D606A7">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955CFBC" w14:textId="435894D0" w:rsidR="00D606A7" w:rsidRPr="00D606A7" w:rsidRDefault="00D606A7" w:rsidP="00D606A7">
      <w:pPr>
        <w:spacing w:before="225" w:after="225" w:line="240" w:lineRule="auto"/>
        <w:jc w:val="both"/>
      </w:pPr>
      <w:r w:rsidRPr="00D606A7">
        <w:rPr>
          <w:rFonts w:ascii="Arial" w:hAnsi="Arial" w:cs="Arial"/>
          <w:b/>
          <w:bCs/>
          <w:color w:val="000000"/>
          <w:sz w:val="18"/>
          <w:szCs w:val="18"/>
        </w:rPr>
        <w:t xml:space="preserve">IV. </w:t>
      </w:r>
      <w:r w:rsidR="005A4A80">
        <w:rPr>
          <w:rFonts w:ascii="Arial" w:hAnsi="Arial" w:cs="Arial"/>
          <w:b/>
          <w:bCs/>
          <w:color w:val="000000"/>
          <w:sz w:val="18"/>
          <w:szCs w:val="18"/>
        </w:rPr>
        <w:t>OBDOBJE SKLENITVE POGODBE</w:t>
      </w:r>
    </w:p>
    <w:p w14:paraId="2C0F443A" w14:textId="77777777" w:rsidR="00D606A7" w:rsidRPr="00D606A7" w:rsidRDefault="00D606A7" w:rsidP="00D606A7">
      <w:pPr>
        <w:spacing w:after="0" w:line="240" w:lineRule="auto"/>
        <w:jc w:val="center"/>
      </w:pPr>
      <w:r w:rsidRPr="00D606A7">
        <w:rPr>
          <w:rFonts w:ascii="Arial"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656F6A" w:rsidRPr="00D606A7" w14:paraId="3B61A2E6" w14:textId="77777777" w:rsidTr="006A7B06">
        <w:tc>
          <w:tcPr>
            <w:tcW w:w="0" w:type="auto"/>
            <w:tcMar>
              <w:top w:w="0" w:type="auto"/>
              <w:bottom w:w="0" w:type="auto"/>
            </w:tcMar>
          </w:tcPr>
          <w:p w14:paraId="4939C319" w14:textId="16D15078" w:rsidR="005A4A80" w:rsidRDefault="005A4A80" w:rsidP="005A4A80">
            <w:pPr>
              <w:spacing w:before="225" w:after="225"/>
              <w:jc w:val="both"/>
            </w:pPr>
            <w:r>
              <w:rPr>
                <w:rFonts w:ascii="Arial" w:hAnsi="Arial" w:cs="Arial"/>
                <w:color w:val="000000"/>
                <w:sz w:val="18"/>
                <w:szCs w:val="18"/>
              </w:rPr>
              <w:t xml:space="preserve">Pogodba se sklepa za obdobje štirih (4) let, predvidoma od 6. 10. 2022 do 16. 10. 2026. </w:t>
            </w:r>
          </w:p>
          <w:p w14:paraId="08088097" w14:textId="47FE704C" w:rsidR="005A4A80" w:rsidRDefault="005A4A80" w:rsidP="005A4A80">
            <w:pPr>
              <w:spacing w:before="225" w:after="225"/>
              <w:jc w:val="both"/>
              <w:rPr>
                <w:sz w:val="18"/>
                <w:szCs w:val="18"/>
              </w:rPr>
            </w:pPr>
            <w:r>
              <w:rPr>
                <w:rFonts w:ascii="Arial" w:hAnsi="Arial" w:cs="Arial"/>
                <w:color w:val="000000"/>
                <w:sz w:val="18"/>
                <w:szCs w:val="18"/>
              </w:rPr>
              <w:lastRenderedPageBreak/>
              <w:t>Če izvajalec zamuja z izvedbo storitev, je o tem dolžan takoj pisno obvestiti naročnika in ga zaprositi za podaljšanje roka dokončanja. Če se naročnik s podaljšanjem roka strinja, mu pisno odobri podaljšanje roka za izvedbo.</w:t>
            </w:r>
          </w:p>
          <w:p w14:paraId="12EA2387" w14:textId="36C27F1B" w:rsidR="00D606A7" w:rsidRPr="008360FE" w:rsidRDefault="00656F6A" w:rsidP="00D606A7">
            <w:pPr>
              <w:spacing w:before="225" w:after="225"/>
              <w:jc w:val="both"/>
              <w:rPr>
                <w:sz w:val="18"/>
                <w:szCs w:val="18"/>
              </w:rPr>
            </w:pPr>
            <w:r>
              <w:rPr>
                <w:sz w:val="18"/>
                <w:szCs w:val="18"/>
              </w:rPr>
              <w:t xml:space="preserve">Storitve čiščenja se </w:t>
            </w:r>
            <w:r w:rsidR="008360FE">
              <w:rPr>
                <w:sz w:val="18"/>
                <w:szCs w:val="18"/>
              </w:rPr>
              <w:t>opravljajo petkrat tedensko (od ponedeljka do petka)</w:t>
            </w:r>
            <w:r>
              <w:rPr>
                <w:sz w:val="18"/>
                <w:szCs w:val="18"/>
              </w:rPr>
              <w:t xml:space="preserve"> ter v skladu s podrobnejšimi določili iz poglavja tehničnih specifikacij razpisne dokumentacije.</w:t>
            </w:r>
          </w:p>
        </w:tc>
      </w:tr>
    </w:tbl>
    <w:p w14:paraId="2BB31584" w14:textId="77777777" w:rsidR="00D606A7" w:rsidRPr="00D606A7" w:rsidRDefault="00D606A7" w:rsidP="00D606A7">
      <w:pPr>
        <w:spacing w:before="225" w:after="225" w:line="240" w:lineRule="auto"/>
        <w:jc w:val="both"/>
      </w:pPr>
      <w:r w:rsidRPr="00D606A7">
        <w:rPr>
          <w:rFonts w:ascii="Arial" w:hAnsi="Arial" w:cs="Arial"/>
          <w:b/>
          <w:bCs/>
          <w:color w:val="000000"/>
          <w:sz w:val="18"/>
          <w:szCs w:val="18"/>
        </w:rPr>
        <w:t>V. PODIZVAJALCI</w:t>
      </w:r>
    </w:p>
    <w:p w14:paraId="104D3921" w14:textId="77777777" w:rsidR="00D606A7" w:rsidRPr="00D606A7" w:rsidRDefault="00D606A7" w:rsidP="00D606A7">
      <w:pPr>
        <w:spacing w:after="0" w:line="240" w:lineRule="auto"/>
        <w:jc w:val="center"/>
      </w:pPr>
      <w:r w:rsidRPr="00D606A7">
        <w:rPr>
          <w:rFonts w:ascii="Arial"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658"/>
      </w:tblGrid>
      <w:tr w:rsidR="00D606A7" w:rsidRPr="00D606A7" w14:paraId="613A26B5" w14:textId="77777777" w:rsidTr="006A7B06">
        <w:tc>
          <w:tcPr>
            <w:tcW w:w="0" w:type="auto"/>
            <w:tcMar>
              <w:top w:w="0" w:type="auto"/>
              <w:bottom w:w="0" w:type="auto"/>
            </w:tcMar>
          </w:tcPr>
          <w:p w14:paraId="7D956819" w14:textId="77777777" w:rsidR="00D606A7" w:rsidRPr="00D606A7" w:rsidRDefault="00D606A7" w:rsidP="00D606A7">
            <w:pPr>
              <w:spacing w:before="225" w:after="225"/>
              <w:jc w:val="both"/>
            </w:pPr>
            <w:r w:rsidRPr="00D606A7">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06A7" w:rsidRPr="00D606A7" w14:paraId="751AFCD3"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C7815D"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BAB768" w14:textId="77777777" w:rsidR="00D606A7" w:rsidRPr="00D606A7" w:rsidRDefault="00D606A7" w:rsidP="00D606A7"/>
              </w:tc>
            </w:tr>
            <w:tr w:rsidR="00D606A7" w:rsidRPr="00D606A7" w14:paraId="5A9F4C9E"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2829"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AB69F5"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Opis del, ki jih bo izvedel podizvajalec:</w:t>
                  </w:r>
                </w:p>
                <w:p w14:paraId="7A0CDDA0"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 končne ponudbe vrednosti, ki jo bo izvedel podizvajalec: ____</w:t>
                  </w:r>
                </w:p>
              </w:tc>
            </w:tr>
            <w:tr w:rsidR="00D606A7" w:rsidRPr="00D606A7" w14:paraId="7D5C6F45"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4B2F3A"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5F9823" w14:textId="77777777" w:rsidR="00D606A7" w:rsidRPr="00D606A7" w:rsidRDefault="00D606A7" w:rsidP="00D606A7"/>
              </w:tc>
            </w:tr>
            <w:tr w:rsidR="00D606A7" w:rsidRPr="00D606A7" w14:paraId="637421EA" w14:textId="77777777" w:rsidTr="006A7B0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5B43C" w14:textId="77777777" w:rsidR="00D606A7" w:rsidRPr="00D606A7" w:rsidRDefault="00D606A7" w:rsidP="00D606A7">
                  <w:pPr>
                    <w:jc w:val="right"/>
                  </w:pPr>
                  <w:r w:rsidRPr="00D606A7">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803989"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Opis del, ki jih bo izvedel podizvajalec:</w:t>
                  </w:r>
                </w:p>
                <w:p w14:paraId="3D2C3182" w14:textId="77777777" w:rsidR="00D606A7" w:rsidRPr="00D606A7" w:rsidRDefault="00D606A7" w:rsidP="00D606A7">
                  <w:pPr>
                    <w:spacing w:before="135" w:after="135"/>
                    <w:jc w:val="both"/>
                    <w:textAlignment w:val="center"/>
                  </w:pPr>
                  <w:r w:rsidRPr="00D606A7">
                    <w:rPr>
                      <w:rFonts w:ascii="Arial" w:hAnsi="Arial" w:cs="Arial"/>
                      <w:color w:val="000000"/>
                      <w:position w:val="-2"/>
                      <w:sz w:val="18"/>
                      <w:szCs w:val="18"/>
                    </w:rPr>
                    <w:t>% končne ponudbe vrednosti, ki jo bo izvedel podizvajalec: ____</w:t>
                  </w:r>
                </w:p>
              </w:tc>
            </w:tr>
          </w:tbl>
          <w:p w14:paraId="0C4C0572" w14:textId="77777777" w:rsidR="00D606A7" w:rsidRPr="00D606A7" w:rsidRDefault="00D606A7" w:rsidP="00D606A7">
            <w:pPr>
              <w:spacing w:before="225" w:after="225"/>
              <w:jc w:val="both"/>
            </w:pPr>
            <w:r w:rsidRPr="00D606A7">
              <w:rPr>
                <w:rFonts w:ascii="Arial" w:hAnsi="Arial" w:cs="Arial"/>
                <w:i/>
                <w:iCs/>
                <w:color w:val="000000"/>
                <w:sz w:val="18"/>
                <w:szCs w:val="18"/>
              </w:rPr>
              <w:t>Opomba:</w:t>
            </w:r>
          </w:p>
          <w:p w14:paraId="5B798D9A" w14:textId="77777777" w:rsidR="00D606A7" w:rsidRPr="00D606A7" w:rsidRDefault="00D606A7" w:rsidP="00D606A7">
            <w:pPr>
              <w:spacing w:before="225" w:after="225"/>
              <w:jc w:val="both"/>
            </w:pPr>
            <w:r w:rsidRPr="00D606A7">
              <w:rPr>
                <w:rFonts w:ascii="Arial" w:hAnsi="Arial" w:cs="Arial"/>
                <w:i/>
                <w:iCs/>
                <w:color w:val="000000"/>
                <w:sz w:val="18"/>
                <w:szCs w:val="18"/>
              </w:rPr>
              <w:t>V KOLIKOR PONUDNIK NE NASTOPA S PODIZVAJALCI SE RAZDELEK IZBRIŠE</w:t>
            </w:r>
          </w:p>
        </w:tc>
      </w:tr>
    </w:tbl>
    <w:p w14:paraId="0EEBDED3" w14:textId="77777777" w:rsidR="00D606A7" w:rsidRPr="00D606A7" w:rsidRDefault="00D606A7" w:rsidP="00D606A7">
      <w:pPr>
        <w:spacing w:after="0" w:line="240" w:lineRule="auto"/>
        <w:jc w:val="center"/>
      </w:pPr>
      <w:r w:rsidRPr="00D606A7">
        <w:rPr>
          <w:rFonts w:ascii="Arial"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D606A7" w:rsidRPr="00D606A7" w14:paraId="60A3C6F2" w14:textId="77777777" w:rsidTr="006A7B06">
        <w:tc>
          <w:tcPr>
            <w:tcW w:w="0" w:type="auto"/>
            <w:tcMar>
              <w:top w:w="0" w:type="auto"/>
              <w:bottom w:w="0" w:type="auto"/>
            </w:tcMar>
          </w:tcPr>
          <w:p w14:paraId="09CFFBCE" w14:textId="77777777" w:rsidR="00D606A7" w:rsidRPr="00D606A7" w:rsidRDefault="00D606A7" w:rsidP="00D606A7">
            <w:pPr>
              <w:spacing w:before="225" w:after="225"/>
              <w:jc w:val="both"/>
            </w:pPr>
            <w:r w:rsidRPr="00D606A7">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AFBB554" w14:textId="77777777" w:rsidR="00D606A7" w:rsidRPr="00D606A7" w:rsidRDefault="00D606A7" w:rsidP="00D606A7">
            <w:pPr>
              <w:spacing w:before="225" w:after="225"/>
              <w:jc w:val="both"/>
            </w:pPr>
            <w:r w:rsidRPr="00D606A7">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1"/>
              <w:tblW w:w="0" w:type="auto"/>
              <w:tblLook w:val="04A0" w:firstRow="1" w:lastRow="0" w:firstColumn="1" w:lastColumn="0" w:noHBand="0" w:noVBand="1"/>
            </w:tblPr>
            <w:tblGrid>
              <w:gridCol w:w="8746"/>
            </w:tblGrid>
            <w:tr w:rsidR="00D606A7" w:rsidRPr="00D606A7" w14:paraId="102095D8" w14:textId="77777777" w:rsidTr="006A7B06">
              <w:tc>
                <w:tcPr>
                  <w:tcW w:w="0" w:type="auto"/>
                  <w:tcMar>
                    <w:top w:w="0" w:type="auto"/>
                    <w:bottom w:w="0" w:type="auto"/>
                  </w:tcMar>
                </w:tcPr>
                <w:p w14:paraId="7568006C"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1E5362E"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15C61CC" w14:textId="77777777" w:rsidR="00D606A7" w:rsidRPr="00D606A7" w:rsidRDefault="00D606A7" w:rsidP="008D6BF3">
                  <w:pPr>
                    <w:numPr>
                      <w:ilvl w:val="0"/>
                      <w:numId w:val="26"/>
                    </w:numPr>
                    <w:jc w:val="both"/>
                    <w:rPr>
                      <w:rFonts w:ascii="Arial" w:hAnsi="Arial" w:cs="Arial"/>
                      <w:color w:val="000000"/>
                      <w:sz w:val="18"/>
                      <w:szCs w:val="18"/>
                    </w:rPr>
                  </w:pPr>
                  <w:r w:rsidRPr="00D606A7">
                    <w:rPr>
                      <w:rFonts w:ascii="Arial" w:hAnsi="Arial" w:cs="Arial"/>
                      <w:color w:val="000000"/>
                      <w:sz w:val="18"/>
                      <w:szCs w:val="18"/>
                    </w:rPr>
                    <w:t>glavni izvajalec svojemu računu ali situaciji priložiti račun ali situacijo podizvajalca, ki ga je predhodno potrdil.</w:t>
                  </w:r>
                </w:p>
              </w:tc>
            </w:tr>
          </w:tbl>
          <w:p w14:paraId="105E208D" w14:textId="77777777" w:rsidR="00D606A7" w:rsidRPr="00D606A7" w:rsidRDefault="00D606A7" w:rsidP="00D606A7">
            <w:pPr>
              <w:spacing w:before="225" w:after="225"/>
              <w:jc w:val="both"/>
            </w:pPr>
            <w:r w:rsidRPr="00D606A7">
              <w:rPr>
                <w:rFonts w:ascii="Arial" w:hAnsi="Arial" w:cs="Arial"/>
                <w:color w:val="000000"/>
                <w:sz w:val="18"/>
                <w:szCs w:val="18"/>
              </w:rPr>
              <w:t>Zgolj ob izpolnitvi vseh pogojev iz predhodnega odstavka, je naročnik obvezan izvršiti neposredno plačilo podizvajalcu. </w:t>
            </w:r>
          </w:p>
          <w:p w14:paraId="06137CA5" w14:textId="77777777" w:rsidR="00D606A7" w:rsidRPr="00D606A7" w:rsidRDefault="00D606A7" w:rsidP="00D606A7">
            <w:pPr>
              <w:spacing w:before="225" w:after="225"/>
              <w:jc w:val="both"/>
            </w:pPr>
            <w:r w:rsidRPr="00D606A7">
              <w:rPr>
                <w:rFonts w:ascii="Arial" w:hAnsi="Arial" w:cs="Arial"/>
                <w:color w:val="000000"/>
                <w:sz w:val="18"/>
                <w:szCs w:val="18"/>
              </w:rPr>
              <w:t>Plačila podizvajalcem se izvedejo v rokih in na enak način kot velja za plačila izvajalcu.</w:t>
            </w:r>
          </w:p>
          <w:p w14:paraId="34A17AFE" w14:textId="77777777" w:rsidR="00D606A7" w:rsidRPr="00D606A7" w:rsidRDefault="00D606A7" w:rsidP="00D606A7">
            <w:pPr>
              <w:spacing w:before="225" w:after="225"/>
              <w:jc w:val="both"/>
            </w:pPr>
            <w:r w:rsidRPr="00D606A7">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D606A7">
              <w:rPr>
                <w:rFonts w:ascii="Arial" w:hAnsi="Arial" w:cs="Arial"/>
                <w:color w:val="000000"/>
                <w:sz w:val="18"/>
                <w:szCs w:val="18"/>
              </w:rPr>
              <w:lastRenderedPageBreak/>
              <w:t>izvajalec skupaj z obvestilom posredovati tudi podatke in dokumente iz druge, tretje in četrte alineje 2. odstavka 94. člena ZJN-3.</w:t>
            </w:r>
          </w:p>
          <w:p w14:paraId="31F82CD4" w14:textId="77777777" w:rsidR="00D606A7" w:rsidRPr="00D606A7" w:rsidRDefault="00D606A7" w:rsidP="00D606A7">
            <w:pPr>
              <w:spacing w:before="225" w:after="225"/>
              <w:jc w:val="both"/>
            </w:pPr>
            <w:r w:rsidRPr="00D606A7">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DC9098" w14:textId="77777777" w:rsidR="00D606A7" w:rsidRPr="00D606A7" w:rsidRDefault="00D606A7" w:rsidP="00D606A7">
            <w:pPr>
              <w:spacing w:before="225" w:after="225"/>
              <w:jc w:val="both"/>
            </w:pPr>
            <w:r w:rsidRPr="00D606A7">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61426CE" w14:textId="21C0D108" w:rsidR="00D606A7" w:rsidRPr="00D606A7" w:rsidRDefault="00D606A7" w:rsidP="00D606A7">
      <w:pPr>
        <w:spacing w:before="225" w:after="225" w:line="240" w:lineRule="auto"/>
        <w:jc w:val="both"/>
      </w:pPr>
      <w:r w:rsidRPr="00D606A7">
        <w:rPr>
          <w:rFonts w:ascii="Arial" w:hAnsi="Arial" w:cs="Arial"/>
          <w:b/>
          <w:bCs/>
          <w:color w:val="000000"/>
          <w:sz w:val="18"/>
          <w:szCs w:val="18"/>
        </w:rPr>
        <w:t xml:space="preserve">VI. OBVEZNOSTI </w:t>
      </w:r>
      <w:r w:rsidR="005A4A80">
        <w:rPr>
          <w:rFonts w:ascii="Arial" w:hAnsi="Arial" w:cs="Arial"/>
          <w:b/>
          <w:bCs/>
          <w:color w:val="000000"/>
          <w:sz w:val="18"/>
          <w:szCs w:val="18"/>
        </w:rPr>
        <w:t xml:space="preserve">IN PRAVICE </w:t>
      </w:r>
      <w:r w:rsidRPr="00D606A7">
        <w:rPr>
          <w:rFonts w:ascii="Arial" w:hAnsi="Arial" w:cs="Arial"/>
          <w:b/>
          <w:bCs/>
          <w:color w:val="000000"/>
          <w:sz w:val="18"/>
          <w:szCs w:val="18"/>
        </w:rPr>
        <w:t>NAROČNIKA</w:t>
      </w:r>
    </w:p>
    <w:p w14:paraId="4E216E19" w14:textId="77777777" w:rsidR="00D606A7" w:rsidRPr="00D606A7" w:rsidRDefault="00D606A7" w:rsidP="00D606A7">
      <w:pPr>
        <w:spacing w:after="0" w:line="240" w:lineRule="auto"/>
        <w:jc w:val="center"/>
      </w:pPr>
      <w:r w:rsidRPr="00D606A7">
        <w:rPr>
          <w:rFonts w:ascii="Arial" w:hAnsi="Arial" w:cs="Arial"/>
          <w:b/>
          <w:bCs/>
          <w:color w:val="000000"/>
          <w:sz w:val="18"/>
          <w:szCs w:val="18"/>
        </w:rPr>
        <w:t>11. člen</w:t>
      </w:r>
    </w:p>
    <w:tbl>
      <w:tblPr>
        <w:tblStyle w:val="NormalTablePHPDOCX1"/>
        <w:tblW w:w="0" w:type="auto"/>
        <w:tblInd w:w="108" w:type="dxa"/>
        <w:tblLook w:val="04A0" w:firstRow="1" w:lastRow="0" w:firstColumn="1" w:lastColumn="0" w:noHBand="0" w:noVBand="1"/>
      </w:tblPr>
      <w:tblGrid>
        <w:gridCol w:w="8962"/>
      </w:tblGrid>
      <w:tr w:rsidR="00D606A7" w:rsidRPr="00D606A7" w14:paraId="30D788C4" w14:textId="77777777" w:rsidTr="006A7B06">
        <w:tc>
          <w:tcPr>
            <w:tcW w:w="0" w:type="auto"/>
            <w:tcMar>
              <w:top w:w="0" w:type="auto"/>
              <w:bottom w:w="0" w:type="auto"/>
            </w:tcMar>
          </w:tcPr>
          <w:p w14:paraId="00705793" w14:textId="7E423F4E" w:rsidR="00D606A7" w:rsidRPr="00D606A7" w:rsidRDefault="00D606A7" w:rsidP="00D606A7">
            <w:pPr>
              <w:spacing w:before="225" w:after="225"/>
              <w:jc w:val="both"/>
            </w:pPr>
            <w:r w:rsidRPr="00D606A7">
              <w:rPr>
                <w:rFonts w:ascii="Arial" w:hAnsi="Arial" w:cs="Arial"/>
                <w:color w:val="000000"/>
                <w:sz w:val="18"/>
                <w:szCs w:val="18"/>
              </w:rPr>
              <w:t>Naročnik se zavezuje poravnati pogodbeno ceno za pravilno izvedbo storitev na podlagi te pogodbe.</w:t>
            </w:r>
          </w:p>
          <w:p w14:paraId="70DC428B" w14:textId="77777777" w:rsidR="00D606A7" w:rsidRPr="00D606A7" w:rsidRDefault="00D606A7" w:rsidP="00D606A7">
            <w:pPr>
              <w:spacing w:before="225" w:after="225"/>
              <w:jc w:val="both"/>
            </w:pPr>
            <w:r w:rsidRPr="00D606A7">
              <w:rPr>
                <w:rFonts w:ascii="Arial" w:hAnsi="Arial" w:cs="Arial"/>
                <w:color w:val="000000"/>
                <w:sz w:val="18"/>
                <w:szCs w:val="18"/>
              </w:rPr>
              <w:t>Naročnik se zavezuje, da bo za nemoteno izvajanje pogodbenih obveznosti izvajalca zagotovil sodelovanje oseb, ki bodo v stiku z izvajalcem.</w:t>
            </w:r>
          </w:p>
          <w:p w14:paraId="4CF1CBC7" w14:textId="77777777" w:rsidR="00D606A7" w:rsidRPr="00D606A7" w:rsidRDefault="00D606A7" w:rsidP="00D606A7">
            <w:pPr>
              <w:spacing w:before="225" w:after="225"/>
              <w:jc w:val="both"/>
            </w:pPr>
            <w:r w:rsidRPr="00D606A7">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313A0FD9" w14:textId="589A0D11" w:rsidR="00D606A7"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28F43186" w14:textId="77777777" w:rsidR="00D407A8" w:rsidRDefault="00D407A8" w:rsidP="00D606A7">
            <w:pPr>
              <w:spacing w:before="225" w:after="225"/>
              <w:jc w:val="both"/>
              <w:rPr>
                <w:rFonts w:ascii="Arial" w:hAnsi="Arial" w:cs="Arial"/>
                <w:color w:val="000000"/>
                <w:sz w:val="18"/>
                <w:szCs w:val="18"/>
              </w:rPr>
            </w:pPr>
          </w:p>
          <w:p w14:paraId="0303DF03" w14:textId="77777777" w:rsidR="002E3701" w:rsidRDefault="00E82DF7" w:rsidP="00E82DF7">
            <w:pPr>
              <w:spacing w:before="225" w:after="225"/>
              <w:jc w:val="center"/>
              <w:rPr>
                <w:rFonts w:ascii="Arial" w:hAnsi="Arial" w:cs="Arial"/>
                <w:b/>
                <w:bCs/>
                <w:sz w:val="18"/>
                <w:szCs w:val="18"/>
              </w:rPr>
            </w:pPr>
            <w:r w:rsidRPr="00E82DF7">
              <w:rPr>
                <w:rFonts w:ascii="Arial" w:hAnsi="Arial" w:cs="Arial"/>
                <w:b/>
                <w:bCs/>
                <w:sz w:val="18"/>
                <w:szCs w:val="18"/>
              </w:rPr>
              <w:t>12. člen</w:t>
            </w:r>
          </w:p>
          <w:p w14:paraId="3B1CAE2F" w14:textId="0E98C1D1" w:rsidR="00D407A8" w:rsidRPr="00D407A8" w:rsidRDefault="00D407A8" w:rsidP="00D407A8">
            <w:pPr>
              <w:spacing w:before="225" w:after="225"/>
              <w:jc w:val="both"/>
              <w:rPr>
                <w:rFonts w:ascii="Arial" w:hAnsi="Arial" w:cs="Arial"/>
                <w:sz w:val="18"/>
                <w:szCs w:val="18"/>
              </w:rPr>
            </w:pPr>
            <w:r w:rsidRPr="00D407A8">
              <w:rPr>
                <w:rFonts w:ascii="Arial" w:hAnsi="Arial" w:cs="Arial"/>
                <w:sz w:val="18"/>
                <w:szCs w:val="18"/>
              </w:rPr>
              <w:t xml:space="preserve">Naročnik </w:t>
            </w:r>
            <w:r>
              <w:rPr>
                <w:rFonts w:ascii="Arial" w:hAnsi="Arial" w:cs="Arial"/>
                <w:sz w:val="18"/>
                <w:szCs w:val="18"/>
              </w:rPr>
              <w:t xml:space="preserve">je dolžan izvajalcu </w:t>
            </w:r>
            <w:r w:rsidRPr="00D407A8">
              <w:rPr>
                <w:rFonts w:ascii="Arial" w:hAnsi="Arial" w:cs="Arial"/>
                <w:sz w:val="18"/>
                <w:szCs w:val="18"/>
              </w:rPr>
              <w:t>zagotovi</w:t>
            </w:r>
            <w:r>
              <w:rPr>
                <w:rFonts w:ascii="Arial" w:hAnsi="Arial" w:cs="Arial"/>
                <w:sz w:val="18"/>
                <w:szCs w:val="18"/>
              </w:rPr>
              <w:t>ti</w:t>
            </w:r>
            <w:r w:rsidRPr="00D407A8">
              <w:rPr>
                <w:rFonts w:ascii="Arial" w:hAnsi="Arial" w:cs="Arial"/>
                <w:sz w:val="18"/>
                <w:szCs w:val="18"/>
              </w:rPr>
              <w:t xml:space="preserve"> vodo in električno energijo za čistilne stroje, prostor za shranjevanje čistilnih sredstev in delovnih pripomočkov ter prostor za garderobo osebja.</w:t>
            </w:r>
          </w:p>
          <w:p w14:paraId="4D35F7A5" w14:textId="77777777" w:rsidR="00E82DF7" w:rsidRDefault="00D407A8" w:rsidP="00D407A8">
            <w:pPr>
              <w:spacing w:before="225" w:after="225"/>
              <w:jc w:val="both"/>
              <w:rPr>
                <w:rFonts w:ascii="Arial" w:hAnsi="Arial" w:cs="Arial"/>
                <w:sz w:val="18"/>
                <w:szCs w:val="18"/>
              </w:rPr>
            </w:pPr>
            <w:r w:rsidRPr="00D407A8">
              <w:rPr>
                <w:rFonts w:ascii="Arial" w:hAnsi="Arial" w:cs="Arial"/>
                <w:sz w:val="18"/>
                <w:szCs w:val="18"/>
              </w:rPr>
              <w:t xml:space="preserve">Naročnik </w:t>
            </w:r>
            <w:r w:rsidR="005A6EAE">
              <w:rPr>
                <w:rFonts w:ascii="Arial" w:hAnsi="Arial" w:cs="Arial"/>
                <w:sz w:val="18"/>
                <w:szCs w:val="18"/>
              </w:rPr>
              <w:t xml:space="preserve">je dolžan </w:t>
            </w:r>
            <w:r w:rsidRPr="00D407A8">
              <w:rPr>
                <w:rFonts w:ascii="Arial" w:hAnsi="Arial" w:cs="Arial"/>
                <w:sz w:val="18"/>
                <w:szCs w:val="18"/>
              </w:rPr>
              <w:t>zagotovi</w:t>
            </w:r>
            <w:r w:rsidR="005A6EAE">
              <w:rPr>
                <w:rFonts w:ascii="Arial" w:hAnsi="Arial" w:cs="Arial"/>
                <w:sz w:val="18"/>
                <w:szCs w:val="18"/>
              </w:rPr>
              <w:t>ti tudi</w:t>
            </w:r>
            <w:r w:rsidRPr="00D407A8">
              <w:rPr>
                <w:rFonts w:ascii="Arial" w:hAnsi="Arial" w:cs="Arial"/>
                <w:sz w:val="18"/>
                <w:szCs w:val="18"/>
              </w:rPr>
              <w:t xml:space="preserve"> toaletni papir, papirnate brisače, tekoče milo in milo.</w:t>
            </w:r>
          </w:p>
          <w:p w14:paraId="73236B47" w14:textId="06AFE800" w:rsidR="005A4A80" w:rsidRPr="005A4A80" w:rsidRDefault="005A4A80" w:rsidP="00D407A8">
            <w:pPr>
              <w:spacing w:before="225" w:after="225"/>
              <w:jc w:val="both"/>
              <w:rPr>
                <w:rFonts w:ascii="Arial" w:hAnsi="Arial" w:cs="Arial"/>
                <w:sz w:val="18"/>
                <w:szCs w:val="18"/>
              </w:rPr>
            </w:pPr>
            <w:r w:rsidRPr="005A4A80">
              <w:rPr>
                <w:rFonts w:ascii="Arial" w:hAnsi="Arial" w:cs="Arial"/>
                <w:sz w:val="18"/>
                <w:szCs w:val="18"/>
              </w:rPr>
              <w:t xml:space="preserve">Prav tako </w:t>
            </w:r>
            <w:r>
              <w:rPr>
                <w:rFonts w:ascii="Arial" w:hAnsi="Arial" w:cs="Arial"/>
                <w:sz w:val="18"/>
                <w:szCs w:val="18"/>
              </w:rPr>
              <w:t>naročnik izvajalcu zagotavlja dostop do poslovnih prostorov in stanovanj, ki so predmet čiščenja (</w:t>
            </w:r>
            <w:r>
              <w:rPr>
                <w:rFonts w:ascii="Arial" w:hAnsi="Arial" w:cs="Arial"/>
                <w:color w:val="000000"/>
                <w:sz w:val="18"/>
                <w:szCs w:val="18"/>
              </w:rPr>
              <w:t>npr. ključi, kartice za prehod</w:t>
            </w:r>
            <w:r>
              <w:rPr>
                <w:rFonts w:ascii="Arial" w:hAnsi="Arial" w:cs="Arial"/>
                <w:sz w:val="18"/>
                <w:szCs w:val="18"/>
              </w:rPr>
              <w:t>).</w:t>
            </w:r>
          </w:p>
        </w:tc>
      </w:tr>
    </w:tbl>
    <w:p w14:paraId="640A50ED" w14:textId="77777777" w:rsidR="005A4A80" w:rsidRDefault="005A4A80" w:rsidP="005A4A8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A4A80" w14:paraId="046341BB" w14:textId="77777777" w:rsidTr="007B6281">
        <w:tc>
          <w:tcPr>
            <w:tcW w:w="0" w:type="auto"/>
            <w:tcMar>
              <w:top w:w="0" w:type="auto"/>
              <w:bottom w:w="0" w:type="auto"/>
            </w:tcMar>
          </w:tcPr>
          <w:p w14:paraId="7ACF6F82" w14:textId="77777777" w:rsidR="005A4A80" w:rsidRDefault="005A4A80" w:rsidP="007B6281">
            <w:pPr>
              <w:spacing w:before="225" w:after="225"/>
              <w:jc w:val="both"/>
            </w:pPr>
            <w:r>
              <w:rPr>
                <w:rFonts w:ascii="Arial" w:hAnsi="Arial" w:cs="Arial"/>
                <w:color w:val="000000"/>
                <w:sz w:val="18"/>
                <w:szCs w:val="18"/>
              </w:rPr>
              <w:t>Naročnik si pridržuje pravico izvajati nadzor kakovosti opravljenih storitev.</w:t>
            </w:r>
          </w:p>
          <w:p w14:paraId="02F5BF26" w14:textId="77777777" w:rsidR="005A4A80" w:rsidRDefault="005A4A80" w:rsidP="007B6281">
            <w:pPr>
              <w:spacing w:before="225" w:after="225"/>
              <w:jc w:val="both"/>
            </w:pPr>
            <w:r>
              <w:rPr>
                <w:rFonts w:ascii="Arial" w:hAnsi="Arial" w:cs="Arial"/>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28B2BE18" w14:textId="77777777" w:rsidR="005A4A80" w:rsidRDefault="005A4A80" w:rsidP="007B6281">
            <w:pPr>
              <w:spacing w:before="225" w:after="225"/>
              <w:jc w:val="both"/>
            </w:pPr>
            <w:r>
              <w:rPr>
                <w:rFonts w:ascii="Arial" w:hAnsi="Arial" w:cs="Arial"/>
                <w:color w:val="000000"/>
                <w:sz w:val="18"/>
                <w:szCs w:val="18"/>
              </w:rPr>
              <w:lastRenderedPageBreak/>
              <w:t>V primeru pisnega opozorila naročnika zaradi nekvalitetno ali delo opravljene storitve, se uporabljajo določbe, ki se nanašajo na pogodbeno kazen.</w:t>
            </w:r>
          </w:p>
          <w:p w14:paraId="6C33556B" w14:textId="77777777" w:rsidR="005A4A80" w:rsidRDefault="005A4A80" w:rsidP="007B6281">
            <w:pPr>
              <w:spacing w:before="225" w:after="225"/>
              <w:jc w:val="both"/>
            </w:pPr>
            <w:r>
              <w:rPr>
                <w:rFonts w:ascii="Arial" w:hAnsi="Arial" w:cs="Arial"/>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0860CB48" w14:textId="77777777" w:rsidR="005A4A80" w:rsidRDefault="005A4A80" w:rsidP="007B6281">
            <w:pPr>
              <w:spacing w:before="225" w:after="225"/>
              <w:jc w:val="both"/>
            </w:pPr>
            <w:r>
              <w:rPr>
                <w:rFonts w:ascii="Arial" w:hAnsi="Arial" w:cs="Arial"/>
                <w:color w:val="000000"/>
                <w:sz w:val="18"/>
                <w:szCs w:val="18"/>
              </w:rPr>
              <w:t>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w:t>
            </w:r>
          </w:p>
        </w:tc>
      </w:tr>
    </w:tbl>
    <w:p w14:paraId="57A69859" w14:textId="25F1D0C7" w:rsidR="00D606A7" w:rsidRPr="00D606A7" w:rsidRDefault="00D606A7" w:rsidP="00D606A7">
      <w:pPr>
        <w:spacing w:before="225" w:after="225" w:line="240" w:lineRule="auto"/>
        <w:jc w:val="both"/>
      </w:pPr>
      <w:r w:rsidRPr="00D606A7">
        <w:rPr>
          <w:rFonts w:ascii="Arial" w:hAnsi="Arial" w:cs="Arial"/>
          <w:b/>
          <w:bCs/>
          <w:color w:val="000000"/>
          <w:sz w:val="18"/>
          <w:szCs w:val="18"/>
        </w:rPr>
        <w:t>VII. OBVEZNOSTI IZVAJALCA</w:t>
      </w:r>
    </w:p>
    <w:p w14:paraId="2D2F83AC" w14:textId="551A66EE" w:rsidR="00D606A7" w:rsidRPr="00D606A7" w:rsidRDefault="00D606A7" w:rsidP="00D606A7">
      <w:pPr>
        <w:spacing w:after="0" w:line="240" w:lineRule="auto"/>
        <w:jc w:val="center"/>
      </w:pPr>
      <w:r w:rsidRPr="00D606A7">
        <w:rPr>
          <w:rFonts w:ascii="Arial" w:hAnsi="Arial" w:cs="Arial"/>
          <w:b/>
          <w:bCs/>
          <w:color w:val="000000"/>
          <w:sz w:val="18"/>
          <w:szCs w:val="18"/>
        </w:rPr>
        <w:t>1</w:t>
      </w:r>
      <w:r w:rsidR="005A4A80">
        <w:rPr>
          <w:rFonts w:ascii="Arial" w:hAnsi="Arial" w:cs="Arial"/>
          <w:b/>
          <w:bCs/>
          <w:color w:val="000000"/>
          <w:sz w:val="18"/>
          <w:szCs w:val="18"/>
        </w:rPr>
        <w:t>4</w:t>
      </w:r>
      <w:r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2422AD9F" w14:textId="77777777" w:rsidTr="006A7B06">
        <w:tc>
          <w:tcPr>
            <w:tcW w:w="0" w:type="auto"/>
            <w:tcMar>
              <w:top w:w="0" w:type="auto"/>
              <w:bottom w:w="0" w:type="auto"/>
            </w:tcMar>
          </w:tcPr>
          <w:p w14:paraId="12DB2232" w14:textId="77777777" w:rsidR="00D606A7" w:rsidRPr="00D606A7" w:rsidRDefault="00D606A7" w:rsidP="00D606A7">
            <w:pPr>
              <w:spacing w:before="225" w:after="225"/>
              <w:jc w:val="both"/>
            </w:pPr>
            <w:r w:rsidRPr="00D606A7">
              <w:rPr>
                <w:rFonts w:ascii="Arial" w:hAnsi="Arial" w:cs="Arial"/>
                <w:color w:val="000000"/>
                <w:sz w:val="18"/>
                <w:szCs w:val="18"/>
              </w:rPr>
              <w:t>Izvajalec se obvezuje, da bo:</w:t>
            </w:r>
          </w:p>
          <w:tbl>
            <w:tblPr>
              <w:tblStyle w:val="NormalTablePHPDOCX1"/>
              <w:tblW w:w="0" w:type="auto"/>
              <w:tblLook w:val="04A0" w:firstRow="1" w:lastRow="0" w:firstColumn="1" w:lastColumn="0" w:noHBand="0" w:noVBand="1"/>
            </w:tblPr>
            <w:tblGrid>
              <w:gridCol w:w="8746"/>
            </w:tblGrid>
            <w:tr w:rsidR="00D606A7" w:rsidRPr="00D606A7" w14:paraId="70BE83FF" w14:textId="77777777" w:rsidTr="006A7B06">
              <w:tc>
                <w:tcPr>
                  <w:tcW w:w="0" w:type="auto"/>
                  <w:tcMar>
                    <w:top w:w="0" w:type="auto"/>
                    <w:bottom w:w="0" w:type="auto"/>
                  </w:tcMar>
                </w:tcPr>
                <w:p w14:paraId="7BBBA14A" w14:textId="74B48815" w:rsid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CD57F38" w14:textId="153CB61F" w:rsidR="00FE25E1" w:rsidRPr="00D606A7" w:rsidRDefault="00FE25E1" w:rsidP="008D6BF3">
                  <w:pPr>
                    <w:numPr>
                      <w:ilvl w:val="0"/>
                      <w:numId w:val="27"/>
                    </w:numPr>
                    <w:jc w:val="both"/>
                    <w:rPr>
                      <w:rFonts w:ascii="Arial" w:hAnsi="Arial" w:cs="Arial"/>
                      <w:color w:val="000000"/>
                      <w:sz w:val="18"/>
                      <w:szCs w:val="18"/>
                    </w:rPr>
                  </w:pPr>
                  <w:r>
                    <w:rPr>
                      <w:rFonts w:ascii="Arial" w:hAnsi="Arial" w:cs="Arial"/>
                      <w:color w:val="000000"/>
                      <w:sz w:val="18"/>
                      <w:szCs w:val="18"/>
                    </w:rPr>
                    <w:t>pogodbene storitve izvajal na način, da ne bo moten delovni proces naročnika;</w:t>
                  </w:r>
                </w:p>
                <w:p w14:paraId="68279EDF" w14:textId="055FC530" w:rsidR="00D606A7" w:rsidRDefault="00FE25E1" w:rsidP="008D6BF3">
                  <w:pPr>
                    <w:numPr>
                      <w:ilvl w:val="0"/>
                      <w:numId w:val="27"/>
                    </w:numPr>
                    <w:jc w:val="both"/>
                    <w:rPr>
                      <w:rFonts w:ascii="Arial" w:hAnsi="Arial" w:cs="Arial"/>
                      <w:color w:val="000000"/>
                      <w:sz w:val="18"/>
                      <w:szCs w:val="18"/>
                    </w:rPr>
                  </w:pPr>
                  <w:r>
                    <w:rPr>
                      <w:rFonts w:ascii="Arial" w:hAnsi="Arial" w:cs="Arial"/>
                      <w:color w:val="000000"/>
                      <w:sz w:val="18"/>
                      <w:szCs w:val="18"/>
                    </w:rPr>
                    <w:t xml:space="preserve">pogodbene </w:t>
                  </w:r>
                  <w:r w:rsidR="00D606A7" w:rsidRPr="00D606A7">
                    <w:rPr>
                      <w:rFonts w:ascii="Arial" w:hAnsi="Arial" w:cs="Arial"/>
                      <w:color w:val="000000"/>
                      <w:sz w:val="18"/>
                      <w:szCs w:val="18"/>
                    </w:rPr>
                    <w:t>storitve izvedel v pogodbeno določenih rokih;</w:t>
                  </w:r>
                </w:p>
                <w:p w14:paraId="461C8799" w14:textId="3D887D2D" w:rsidR="00770A09" w:rsidRDefault="00770A09" w:rsidP="008D6BF3">
                  <w:pPr>
                    <w:numPr>
                      <w:ilvl w:val="0"/>
                      <w:numId w:val="27"/>
                    </w:numPr>
                    <w:jc w:val="both"/>
                    <w:rPr>
                      <w:rFonts w:ascii="Arial" w:hAnsi="Arial" w:cs="Arial"/>
                      <w:color w:val="000000"/>
                      <w:sz w:val="18"/>
                      <w:szCs w:val="18"/>
                    </w:rPr>
                  </w:pPr>
                  <w:r>
                    <w:rPr>
                      <w:rFonts w:ascii="Arial" w:hAnsi="Arial" w:cs="Arial"/>
                      <w:color w:val="000000"/>
                      <w:sz w:val="18"/>
                      <w:szCs w:val="18"/>
                    </w:rPr>
                    <w:t xml:space="preserve">pri izvajanju storitev uporabljal </w:t>
                  </w:r>
                  <w:r w:rsidRPr="00770A09">
                    <w:rPr>
                      <w:rFonts w:ascii="Arial" w:hAnsi="Arial" w:cs="Arial"/>
                      <w:color w:val="000000"/>
                      <w:sz w:val="18"/>
                      <w:szCs w:val="18"/>
                    </w:rPr>
                    <w:t>proizvod</w:t>
                  </w:r>
                  <w:r>
                    <w:rPr>
                      <w:rFonts w:ascii="Arial" w:hAnsi="Arial" w:cs="Arial"/>
                      <w:color w:val="000000"/>
                      <w:sz w:val="18"/>
                      <w:szCs w:val="18"/>
                    </w:rPr>
                    <w:t>e</w:t>
                  </w:r>
                  <w:r w:rsidRPr="00770A09">
                    <w:rPr>
                      <w:rFonts w:ascii="Arial" w:hAnsi="Arial" w:cs="Arial"/>
                      <w:color w:val="000000"/>
                      <w:sz w:val="18"/>
                      <w:szCs w:val="18"/>
                    </w:rPr>
                    <w:t>, ki izpolnjujejo tehnične specifikacije v skladu s temeljnimi okoljskimi zahtevami za čistila in storitve čiščenja</w:t>
                  </w:r>
                  <w:r w:rsidR="00A4511E">
                    <w:rPr>
                      <w:rFonts w:ascii="Arial" w:hAnsi="Arial" w:cs="Arial"/>
                      <w:color w:val="000000"/>
                      <w:sz w:val="18"/>
                      <w:szCs w:val="18"/>
                    </w:rPr>
                    <w:t>;</w:t>
                  </w:r>
                </w:p>
                <w:p w14:paraId="3836F9B2" w14:textId="7144CB8F" w:rsidR="00A4511E" w:rsidRPr="00770A09" w:rsidRDefault="00A4511E" w:rsidP="008D6BF3">
                  <w:pPr>
                    <w:numPr>
                      <w:ilvl w:val="0"/>
                      <w:numId w:val="27"/>
                    </w:numPr>
                    <w:jc w:val="both"/>
                    <w:rPr>
                      <w:rFonts w:ascii="Arial" w:hAnsi="Arial" w:cs="Arial"/>
                      <w:color w:val="000000"/>
                      <w:sz w:val="18"/>
                      <w:szCs w:val="18"/>
                    </w:rPr>
                  </w:pPr>
                  <w:r w:rsidRPr="00A4511E">
                    <w:rPr>
                      <w:rFonts w:ascii="Arial" w:hAnsi="Arial" w:cs="Arial"/>
                      <w:color w:val="000000"/>
                      <w:sz w:val="18"/>
                      <w:szCs w:val="18"/>
                    </w:rPr>
                    <w:t>upošteva</w:t>
                  </w:r>
                  <w:r>
                    <w:rPr>
                      <w:rFonts w:ascii="Arial" w:hAnsi="Arial" w:cs="Arial"/>
                      <w:color w:val="000000"/>
                      <w:sz w:val="18"/>
                      <w:szCs w:val="18"/>
                    </w:rPr>
                    <w:t>l</w:t>
                  </w:r>
                  <w:r w:rsidRPr="00A4511E">
                    <w:rPr>
                      <w:rFonts w:ascii="Arial" w:hAnsi="Arial" w:cs="Arial"/>
                      <w:color w:val="000000"/>
                      <w:sz w:val="18"/>
                      <w:szCs w:val="18"/>
                    </w:rPr>
                    <w:t xml:space="preserve"> načela varstva pri delu in navodila, ki mu jih posreduje naročnikov pooblaščenec za varnost in zdravje pri delu ter o tem obvesti</w:t>
                  </w:r>
                  <w:r>
                    <w:rPr>
                      <w:rFonts w:ascii="Arial" w:hAnsi="Arial" w:cs="Arial"/>
                      <w:color w:val="000000"/>
                      <w:sz w:val="18"/>
                      <w:szCs w:val="18"/>
                    </w:rPr>
                    <w:t>l</w:t>
                  </w:r>
                  <w:r w:rsidRPr="00A4511E">
                    <w:rPr>
                      <w:rFonts w:ascii="Arial" w:hAnsi="Arial" w:cs="Arial"/>
                      <w:color w:val="000000"/>
                      <w:sz w:val="18"/>
                      <w:szCs w:val="18"/>
                    </w:rPr>
                    <w:t xml:space="preserve"> svoje delavce in morebitne podizvajalce</w:t>
                  </w:r>
                  <w:r>
                    <w:rPr>
                      <w:rFonts w:ascii="Arial" w:hAnsi="Arial" w:cs="Arial"/>
                      <w:color w:val="000000"/>
                      <w:sz w:val="18"/>
                      <w:szCs w:val="18"/>
                    </w:rPr>
                    <w:t>;</w:t>
                  </w:r>
                </w:p>
                <w:p w14:paraId="5306CF1D" w14:textId="77777777" w:rsidR="00D606A7" w:rsidRP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naročniku po predhodnem pozivu posredoval dodatne informacije o poteku izvajanja storitve;</w:t>
                  </w:r>
                </w:p>
                <w:p w14:paraId="47448046" w14:textId="77777777" w:rsidR="00D606A7" w:rsidRP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pravočasno opozoril naročnika na morebitne ovire pri izvajanju storitev;</w:t>
                  </w:r>
                </w:p>
                <w:p w14:paraId="10922D2A" w14:textId="77777777" w:rsidR="00D606A7" w:rsidRDefault="00D606A7" w:rsidP="008D6BF3">
                  <w:pPr>
                    <w:numPr>
                      <w:ilvl w:val="0"/>
                      <w:numId w:val="27"/>
                    </w:numPr>
                    <w:jc w:val="both"/>
                    <w:rPr>
                      <w:rFonts w:ascii="Arial" w:hAnsi="Arial" w:cs="Arial"/>
                      <w:color w:val="000000"/>
                      <w:sz w:val="18"/>
                      <w:szCs w:val="18"/>
                    </w:rPr>
                  </w:pPr>
                  <w:r w:rsidRPr="00D606A7">
                    <w:rPr>
                      <w:rFonts w:ascii="Arial" w:hAnsi="Arial" w:cs="Arial"/>
                      <w:color w:val="000000"/>
                      <w:sz w:val="18"/>
                      <w:szCs w:val="18"/>
                    </w:rPr>
                    <w:t>ščitil interese naročnika</w:t>
                  </w:r>
                  <w:r w:rsidR="00FF1CC0">
                    <w:rPr>
                      <w:rFonts w:ascii="Arial" w:hAnsi="Arial" w:cs="Arial"/>
                      <w:color w:val="000000"/>
                      <w:sz w:val="18"/>
                      <w:szCs w:val="18"/>
                    </w:rPr>
                    <w:t>;</w:t>
                  </w:r>
                </w:p>
                <w:p w14:paraId="29F9D71F" w14:textId="400D21E0" w:rsidR="00FF1CC0" w:rsidRPr="00D606A7" w:rsidRDefault="00FF1CC0" w:rsidP="008D6BF3">
                  <w:pPr>
                    <w:numPr>
                      <w:ilvl w:val="0"/>
                      <w:numId w:val="27"/>
                    </w:numPr>
                    <w:jc w:val="both"/>
                    <w:rPr>
                      <w:rFonts w:ascii="Arial" w:hAnsi="Arial" w:cs="Arial"/>
                      <w:color w:val="000000"/>
                      <w:sz w:val="18"/>
                      <w:szCs w:val="18"/>
                    </w:rPr>
                  </w:pPr>
                  <w:r>
                    <w:rPr>
                      <w:rFonts w:ascii="Arial" w:hAnsi="Arial" w:cs="Arial"/>
                      <w:color w:val="000000"/>
                      <w:sz w:val="18"/>
                      <w:szCs w:val="18"/>
                    </w:rPr>
                    <w:t>pogodbene storitve izvajal skladno z določili in pogoji iz razpisne dokumentacije.</w:t>
                  </w:r>
                </w:p>
              </w:tc>
            </w:tr>
          </w:tbl>
          <w:p w14:paraId="3EE9E92E" w14:textId="3CD6D109" w:rsidR="00557B8D" w:rsidRDefault="00557B8D" w:rsidP="00557B8D">
            <w:pPr>
              <w:spacing w:before="225" w:after="225"/>
              <w:jc w:val="center"/>
              <w:rPr>
                <w:rFonts w:ascii="Arial" w:hAnsi="Arial" w:cs="Arial"/>
                <w:b/>
                <w:bCs/>
                <w:color w:val="000000"/>
                <w:sz w:val="18"/>
                <w:szCs w:val="18"/>
              </w:rPr>
            </w:pPr>
            <w:r w:rsidRPr="00557B8D">
              <w:rPr>
                <w:rFonts w:ascii="Arial" w:hAnsi="Arial" w:cs="Arial"/>
                <w:b/>
                <w:bCs/>
                <w:color w:val="000000"/>
                <w:sz w:val="18"/>
                <w:szCs w:val="18"/>
              </w:rPr>
              <w:t>1</w:t>
            </w:r>
            <w:r w:rsidR="00513711">
              <w:rPr>
                <w:rFonts w:ascii="Arial" w:hAnsi="Arial" w:cs="Arial"/>
                <w:b/>
                <w:bCs/>
                <w:color w:val="000000"/>
                <w:sz w:val="18"/>
                <w:szCs w:val="18"/>
              </w:rPr>
              <w:t>5</w:t>
            </w:r>
            <w:r w:rsidRPr="00557B8D">
              <w:rPr>
                <w:rFonts w:ascii="Arial" w:hAnsi="Arial" w:cs="Arial"/>
                <w:b/>
                <w:bCs/>
                <w:color w:val="000000"/>
                <w:sz w:val="18"/>
                <w:szCs w:val="18"/>
              </w:rPr>
              <w:t>. člen</w:t>
            </w:r>
          </w:p>
          <w:p w14:paraId="5B85BA75" w14:textId="551320CB" w:rsidR="007A28F2" w:rsidRDefault="00E5075E" w:rsidP="00DF6631">
            <w:pPr>
              <w:spacing w:before="225" w:after="225"/>
              <w:jc w:val="both"/>
              <w:rPr>
                <w:rFonts w:ascii="Arial" w:hAnsi="Arial" w:cs="Arial"/>
                <w:color w:val="000000"/>
                <w:sz w:val="18"/>
                <w:szCs w:val="18"/>
              </w:rPr>
            </w:pPr>
            <w:r>
              <w:rPr>
                <w:rFonts w:ascii="Arial" w:hAnsi="Arial" w:cs="Arial"/>
                <w:color w:val="000000"/>
                <w:sz w:val="18"/>
                <w:szCs w:val="18"/>
              </w:rPr>
              <w:t>Izvajalec se zavezuje, da bo pogodbene storitve izvajal skladno s kadrovskimi zahtevami in pogoji iz razpisne dokumentacije.</w:t>
            </w:r>
            <w:r w:rsidR="007A28F2">
              <w:rPr>
                <w:rFonts w:ascii="Arial" w:hAnsi="Arial" w:cs="Arial"/>
                <w:color w:val="000000"/>
                <w:sz w:val="18"/>
                <w:szCs w:val="18"/>
              </w:rPr>
              <w:t xml:space="preserve"> </w:t>
            </w:r>
          </w:p>
          <w:p w14:paraId="59DDEA9B" w14:textId="220E4784" w:rsidR="007A28F2" w:rsidRDefault="007A28F2" w:rsidP="00DF6631">
            <w:pPr>
              <w:spacing w:before="225" w:after="225"/>
              <w:jc w:val="both"/>
              <w:rPr>
                <w:rFonts w:ascii="Arial" w:hAnsi="Arial" w:cs="Arial"/>
                <w:color w:val="000000"/>
                <w:sz w:val="18"/>
                <w:szCs w:val="18"/>
              </w:rPr>
            </w:pPr>
            <w:r>
              <w:rPr>
                <w:rFonts w:ascii="Arial" w:hAnsi="Arial" w:cs="Arial"/>
                <w:color w:val="000000"/>
                <w:sz w:val="18"/>
                <w:szCs w:val="18"/>
              </w:rPr>
              <w:t>Izvajalec se zavezuje</w:t>
            </w:r>
            <w:r w:rsidR="00E86E3A">
              <w:rPr>
                <w:rFonts w:ascii="Arial" w:hAnsi="Arial" w:cs="Arial"/>
                <w:color w:val="000000"/>
                <w:sz w:val="18"/>
                <w:szCs w:val="18"/>
              </w:rPr>
              <w:t xml:space="preserve"> </w:t>
            </w:r>
            <w:r>
              <w:rPr>
                <w:rFonts w:ascii="Arial" w:hAnsi="Arial" w:cs="Arial"/>
                <w:color w:val="000000"/>
                <w:sz w:val="18"/>
                <w:szCs w:val="18"/>
              </w:rPr>
              <w:t>poskrbe</w:t>
            </w:r>
            <w:r w:rsidR="00E86E3A">
              <w:rPr>
                <w:rFonts w:ascii="Arial" w:hAnsi="Arial" w:cs="Arial"/>
                <w:color w:val="000000"/>
                <w:sz w:val="18"/>
                <w:szCs w:val="18"/>
              </w:rPr>
              <w:t>ti za upoštevanje sledečih prepovedi, ki jih morajo upoštevati izvajalčevi delavci:</w:t>
            </w:r>
          </w:p>
          <w:p w14:paraId="51CAEF18" w14:textId="109951AB"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odnašanj</w:t>
            </w:r>
            <w:r>
              <w:rPr>
                <w:rFonts w:ascii="Arial" w:hAnsi="Arial" w:cs="Arial"/>
                <w:color w:val="000000"/>
                <w:sz w:val="18"/>
                <w:szCs w:val="18"/>
              </w:rPr>
              <w:t>a</w:t>
            </w:r>
            <w:r w:rsidR="00E86E3A" w:rsidRPr="00E86E3A">
              <w:rPr>
                <w:rFonts w:ascii="Arial" w:hAnsi="Arial" w:cs="Arial"/>
                <w:color w:val="000000"/>
                <w:sz w:val="18"/>
                <w:szCs w:val="18"/>
              </w:rPr>
              <w:t xml:space="preserve"> stvari in predmetov, ki so last naročnika;</w:t>
            </w:r>
          </w:p>
          <w:p w14:paraId="71433E49" w14:textId="134D72B9"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poseganj</w:t>
            </w:r>
            <w:r>
              <w:rPr>
                <w:rFonts w:ascii="Arial" w:hAnsi="Arial" w:cs="Arial"/>
                <w:color w:val="000000"/>
                <w:sz w:val="18"/>
                <w:szCs w:val="18"/>
              </w:rPr>
              <w:t>a</w:t>
            </w:r>
            <w:r w:rsidR="00E86E3A" w:rsidRPr="00E86E3A">
              <w:rPr>
                <w:rFonts w:ascii="Arial" w:hAnsi="Arial" w:cs="Arial"/>
                <w:color w:val="000000"/>
                <w:sz w:val="18"/>
                <w:szCs w:val="18"/>
              </w:rPr>
              <w:t xml:space="preserve"> v delovanje naprav in opreme;</w:t>
            </w:r>
          </w:p>
          <w:p w14:paraId="3BB97D2B" w14:textId="45B94D55"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vpogled</w:t>
            </w:r>
            <w:r>
              <w:rPr>
                <w:rFonts w:ascii="Arial" w:hAnsi="Arial" w:cs="Arial"/>
                <w:color w:val="000000"/>
                <w:sz w:val="18"/>
                <w:szCs w:val="18"/>
              </w:rPr>
              <w:t>a</w:t>
            </w:r>
            <w:r w:rsidR="00E86E3A" w:rsidRPr="00E86E3A">
              <w:rPr>
                <w:rFonts w:ascii="Arial" w:hAnsi="Arial" w:cs="Arial"/>
                <w:color w:val="000000"/>
                <w:sz w:val="18"/>
                <w:szCs w:val="18"/>
              </w:rPr>
              <w:t xml:space="preserve"> v akte in poslovne papirje, ki so na pisalnih mizah oziroma v predalih;</w:t>
            </w:r>
          </w:p>
          <w:p w14:paraId="56039DD5" w14:textId="4B1B9945"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w:t>
            </w:r>
            <w:r w:rsidR="00E86E3A" w:rsidRPr="00E86E3A">
              <w:rPr>
                <w:rFonts w:ascii="Arial" w:hAnsi="Arial" w:cs="Arial"/>
                <w:color w:val="000000"/>
                <w:sz w:val="18"/>
                <w:szCs w:val="18"/>
              </w:rPr>
              <w:t>vpogled</w:t>
            </w:r>
            <w:r>
              <w:rPr>
                <w:rFonts w:ascii="Arial" w:hAnsi="Arial" w:cs="Arial"/>
                <w:color w:val="000000"/>
                <w:sz w:val="18"/>
                <w:szCs w:val="18"/>
              </w:rPr>
              <w:t>a</w:t>
            </w:r>
            <w:r w:rsidR="00E86E3A" w:rsidRPr="00E86E3A">
              <w:rPr>
                <w:rFonts w:ascii="Arial" w:hAnsi="Arial" w:cs="Arial"/>
                <w:color w:val="000000"/>
                <w:sz w:val="18"/>
                <w:szCs w:val="18"/>
              </w:rPr>
              <w:t xml:space="preserve"> v strokovno dokumentacijo;</w:t>
            </w:r>
          </w:p>
          <w:p w14:paraId="1228A36E" w14:textId="2DBA10E0" w:rsidR="00E86E3A" w:rsidRPr="00E86E3A" w:rsidRDefault="00DA12DA" w:rsidP="00513711">
            <w:pPr>
              <w:numPr>
                <w:ilvl w:val="0"/>
                <w:numId w:val="31"/>
              </w:numPr>
              <w:spacing w:before="225" w:after="225"/>
              <w:ind w:left="714" w:hanging="357"/>
              <w:contextualSpacing/>
              <w:jc w:val="both"/>
              <w:rPr>
                <w:rFonts w:ascii="Arial" w:hAnsi="Arial" w:cs="Arial"/>
                <w:color w:val="000000"/>
                <w:sz w:val="18"/>
                <w:szCs w:val="18"/>
              </w:rPr>
            </w:pPr>
            <w:r>
              <w:rPr>
                <w:rFonts w:ascii="Arial" w:hAnsi="Arial" w:cs="Arial"/>
                <w:color w:val="000000"/>
                <w:sz w:val="18"/>
                <w:szCs w:val="18"/>
              </w:rPr>
              <w:t xml:space="preserve">prepoved voditi </w:t>
            </w:r>
            <w:r w:rsidR="00E86E3A" w:rsidRPr="00E86E3A">
              <w:rPr>
                <w:rFonts w:ascii="Arial" w:hAnsi="Arial" w:cs="Arial"/>
                <w:color w:val="000000"/>
                <w:sz w:val="18"/>
                <w:szCs w:val="18"/>
              </w:rPr>
              <w:t>na delovno mesto osebe, ki niso v delovnem razmerju z izvajalcem.</w:t>
            </w:r>
          </w:p>
          <w:p w14:paraId="0AAE4159" w14:textId="77777777" w:rsidR="00513711" w:rsidRDefault="00513711" w:rsidP="00557B8D">
            <w:pPr>
              <w:spacing w:before="225" w:after="225"/>
              <w:jc w:val="center"/>
              <w:rPr>
                <w:rFonts w:ascii="Arial" w:hAnsi="Arial" w:cs="Arial"/>
                <w:b/>
                <w:bCs/>
                <w:color w:val="000000"/>
                <w:sz w:val="18"/>
                <w:szCs w:val="18"/>
              </w:rPr>
            </w:pPr>
          </w:p>
          <w:p w14:paraId="0B7CFA23" w14:textId="5752558E" w:rsidR="00DF6631" w:rsidRPr="00557B8D" w:rsidRDefault="00DF6631" w:rsidP="00557B8D">
            <w:pPr>
              <w:spacing w:before="225" w:after="225"/>
              <w:jc w:val="center"/>
              <w:rPr>
                <w:rFonts w:ascii="Arial" w:hAnsi="Arial" w:cs="Arial"/>
                <w:b/>
                <w:bCs/>
                <w:color w:val="000000"/>
                <w:sz w:val="18"/>
                <w:szCs w:val="18"/>
              </w:rPr>
            </w:pPr>
            <w:r>
              <w:rPr>
                <w:rFonts w:ascii="Arial" w:hAnsi="Arial" w:cs="Arial"/>
                <w:b/>
                <w:bCs/>
                <w:color w:val="000000"/>
                <w:sz w:val="18"/>
                <w:szCs w:val="18"/>
              </w:rPr>
              <w:t>1</w:t>
            </w:r>
            <w:r w:rsidR="00513711">
              <w:rPr>
                <w:rFonts w:ascii="Arial" w:hAnsi="Arial" w:cs="Arial"/>
                <w:b/>
                <w:bCs/>
                <w:color w:val="000000"/>
                <w:sz w:val="18"/>
                <w:szCs w:val="18"/>
              </w:rPr>
              <w:t>6</w:t>
            </w:r>
            <w:r>
              <w:rPr>
                <w:rFonts w:ascii="Arial" w:hAnsi="Arial" w:cs="Arial"/>
                <w:b/>
                <w:bCs/>
                <w:color w:val="000000"/>
                <w:sz w:val="18"/>
                <w:szCs w:val="18"/>
              </w:rPr>
              <w:t>. člen</w:t>
            </w:r>
          </w:p>
          <w:p w14:paraId="7B82B79D" w14:textId="2C6F24F7" w:rsidR="00D606A7" w:rsidRPr="00D606A7" w:rsidRDefault="00D606A7" w:rsidP="00D606A7">
            <w:pPr>
              <w:spacing w:before="225" w:after="225"/>
              <w:jc w:val="both"/>
            </w:pPr>
            <w:r w:rsidRPr="00D606A7">
              <w:rPr>
                <w:rFonts w:ascii="Arial" w:hAnsi="Arial" w:cs="Arial"/>
                <w:color w:val="000000"/>
                <w:sz w:val="18"/>
                <w:szCs w:val="18"/>
              </w:rPr>
              <w:t>Izvajalec naročnika opozori na pomanjkljivost</w:t>
            </w:r>
            <w:r w:rsidR="00210CD3">
              <w:rPr>
                <w:rFonts w:ascii="Arial" w:hAnsi="Arial" w:cs="Arial"/>
                <w:color w:val="000000"/>
                <w:sz w:val="18"/>
                <w:szCs w:val="18"/>
              </w:rPr>
              <w:t>i</w:t>
            </w:r>
            <w:r w:rsidRPr="00D606A7">
              <w:rPr>
                <w:rFonts w:ascii="Arial" w:hAnsi="Arial" w:cs="Arial"/>
                <w:color w:val="000000"/>
                <w:sz w:val="18"/>
                <w:szCs w:val="18"/>
              </w:rPr>
              <w:t xml:space="preserve"> posredovanih informacij, če te ne zadoščajo za kvalitetno in pravočasno izvedbo naročila. Izvajalec ni dolžan izvesti storitve</w:t>
            </w:r>
            <w:r w:rsidR="00210CD3">
              <w:rPr>
                <w:rFonts w:ascii="Arial" w:hAnsi="Arial" w:cs="Arial"/>
                <w:color w:val="000000"/>
                <w:sz w:val="18"/>
                <w:szCs w:val="18"/>
              </w:rPr>
              <w:t>,</w:t>
            </w:r>
            <w:r w:rsidRPr="00D606A7">
              <w:rPr>
                <w:rFonts w:ascii="Arial" w:hAnsi="Arial" w:cs="Arial"/>
                <w:color w:val="000000"/>
                <w:sz w:val="18"/>
                <w:szCs w:val="18"/>
              </w:rPr>
              <w:t xml:space="preserve"> dokler mu naročnik ne sporoči zahtevanih informacij ali ga obvesti, da naročilo izvede s pomanjkljivimi informacijami.</w:t>
            </w:r>
          </w:p>
          <w:p w14:paraId="60CB0229" w14:textId="77777777" w:rsidR="00D606A7" w:rsidRPr="00D606A7" w:rsidRDefault="00D606A7" w:rsidP="00D606A7">
            <w:pPr>
              <w:spacing w:before="225" w:after="225"/>
              <w:jc w:val="both"/>
            </w:pPr>
            <w:r w:rsidRPr="00D606A7">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sidRPr="00D606A7">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671ED01C" w14:textId="06793EAA" w:rsidR="00420A29" w:rsidRPr="00420A29"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Izvajalec bo naročnika sproti obveščal o napredovanju izvajanja storitev na podlagi te pogodbe in bo naročnika opozoril</w:t>
            </w:r>
            <w:r w:rsidR="00210CD3">
              <w:rPr>
                <w:rFonts w:ascii="Arial" w:hAnsi="Arial" w:cs="Arial"/>
                <w:color w:val="000000"/>
                <w:sz w:val="18"/>
                <w:szCs w:val="18"/>
              </w:rPr>
              <w:t>,</w:t>
            </w:r>
            <w:r w:rsidRPr="00D606A7">
              <w:rPr>
                <w:rFonts w:ascii="Arial" w:hAnsi="Arial" w:cs="Arial"/>
                <w:color w:val="000000"/>
                <w:sz w:val="18"/>
                <w:szCs w:val="18"/>
              </w:rPr>
              <w:t xml:space="preserve"> v kolikor bi lahko prišlo do zamude pri izvajanju storitev po tej pogodbi. Izvajalec se zavezuje sodelovati z naročnikom in tretjimi osebami, ki za naročnika izvajajo druge storitve, pri izvajanju storitev po tej pogodbi.</w:t>
            </w:r>
          </w:p>
        </w:tc>
      </w:tr>
    </w:tbl>
    <w:p w14:paraId="3005D8C2" w14:textId="53EDE96B" w:rsidR="00513711" w:rsidRDefault="00513711" w:rsidP="0051371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13711" w14:paraId="03394255" w14:textId="77777777" w:rsidTr="007B6281">
        <w:tc>
          <w:tcPr>
            <w:tcW w:w="0" w:type="auto"/>
            <w:tcMar>
              <w:top w:w="0" w:type="auto"/>
              <w:bottom w:w="0" w:type="auto"/>
            </w:tcMar>
          </w:tcPr>
          <w:p w14:paraId="6B596403" w14:textId="3B60320F" w:rsidR="00513711" w:rsidRDefault="00513711" w:rsidP="007B6281">
            <w:pPr>
              <w:spacing w:before="225" w:after="225"/>
              <w:jc w:val="both"/>
              <w:rPr>
                <w:rFonts w:ascii="Arial" w:hAnsi="Arial" w:cs="Arial"/>
                <w:color w:val="000000"/>
                <w:sz w:val="18"/>
                <w:szCs w:val="18"/>
              </w:rPr>
            </w:pPr>
            <w:r>
              <w:rPr>
                <w:rFonts w:ascii="Arial" w:hAnsi="Arial" w:cs="Arial"/>
                <w:color w:val="000000"/>
                <w:sz w:val="18"/>
                <w:szCs w:val="18"/>
              </w:rPr>
              <w:t>Izvajalec mora za izvajanje storitev rednega čiščenja ob podpisu pogodbe naročniku izročiti:</w:t>
            </w:r>
          </w:p>
          <w:p w14:paraId="5616EFAD" w14:textId="48F5B6AF" w:rsidR="00513711" w:rsidRDefault="00513711" w:rsidP="00513711">
            <w:pPr>
              <w:numPr>
                <w:ilvl w:val="0"/>
                <w:numId w:val="34"/>
              </w:numPr>
              <w:jc w:val="both"/>
              <w:rPr>
                <w:rFonts w:ascii="Arial" w:hAnsi="Arial" w:cs="Arial"/>
                <w:color w:val="000000"/>
                <w:sz w:val="18"/>
                <w:szCs w:val="18"/>
              </w:rPr>
            </w:pPr>
            <w:r>
              <w:rPr>
                <w:rFonts w:ascii="Arial" w:hAnsi="Arial" w:cs="Arial"/>
                <w:color w:val="000000"/>
                <w:sz w:val="18"/>
                <w:szCs w:val="18"/>
              </w:rPr>
              <w:t>opis tehnologije čiščenja v skladu s standardi (priporočili proizvajalca talnih oblog…), ki jo bo uporabljal (tako za dnevno, tedensko, mesečno čiščenje), s katerimi bo zagotovil čiščenje v skladu z zahtevami iz tehničnih specifikacij.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Izvajalec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Izvajalec mora določiti način vodenja mesečnih evidenčnih listov za prisotnost na objektih in evidenčnih listov porabe sanitarnega materiala;</w:t>
            </w:r>
          </w:p>
          <w:p w14:paraId="156E3490" w14:textId="77777777" w:rsidR="00513711" w:rsidRDefault="00513711" w:rsidP="00513711">
            <w:pPr>
              <w:ind w:left="502"/>
              <w:jc w:val="both"/>
              <w:rPr>
                <w:rFonts w:ascii="Arial" w:hAnsi="Arial" w:cs="Arial"/>
                <w:color w:val="000000"/>
                <w:sz w:val="18"/>
                <w:szCs w:val="18"/>
              </w:rPr>
            </w:pPr>
          </w:p>
          <w:p w14:paraId="746D2A56" w14:textId="69D972D3" w:rsidR="00513711" w:rsidRPr="00513711" w:rsidRDefault="00513711" w:rsidP="00513711">
            <w:pPr>
              <w:numPr>
                <w:ilvl w:val="0"/>
                <w:numId w:val="34"/>
              </w:numPr>
              <w:jc w:val="both"/>
              <w:rPr>
                <w:rFonts w:ascii="Arial" w:hAnsi="Arial" w:cs="Arial"/>
                <w:color w:val="000000"/>
                <w:sz w:val="18"/>
                <w:szCs w:val="18"/>
              </w:rPr>
            </w:pPr>
            <w:r w:rsidRPr="00513711">
              <w:rPr>
                <w:rFonts w:ascii="Arial" w:hAnsi="Arial" w:cs="Arial"/>
                <w:color w:val="000000"/>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14:paraId="48554222" w14:textId="77777777" w:rsidR="00513711" w:rsidRDefault="00513711" w:rsidP="007B6281">
            <w:pPr>
              <w:spacing w:before="225" w:after="225"/>
              <w:jc w:val="both"/>
            </w:pPr>
            <w:r>
              <w:rPr>
                <w:rFonts w:ascii="Arial" w:hAnsi="Arial" w:cs="Arial"/>
                <w:color w:val="000000"/>
                <w:sz w:val="18"/>
                <w:szCs w:val="18"/>
              </w:rPr>
              <w:t>Izvajalec bo poslovne prostore čistil:</w:t>
            </w:r>
          </w:p>
          <w:tbl>
            <w:tblPr>
              <w:tblStyle w:val="NormalTablePHPDOCX"/>
              <w:tblW w:w="0" w:type="auto"/>
              <w:tblLook w:val="04A0" w:firstRow="1" w:lastRow="0" w:firstColumn="1" w:lastColumn="0" w:noHBand="0" w:noVBand="1"/>
            </w:tblPr>
            <w:tblGrid>
              <w:gridCol w:w="8746"/>
            </w:tblGrid>
            <w:tr w:rsidR="00513711" w14:paraId="159AC942" w14:textId="77777777" w:rsidTr="007B6281">
              <w:tc>
                <w:tcPr>
                  <w:tcW w:w="0" w:type="auto"/>
                  <w:tcMar>
                    <w:top w:w="0" w:type="auto"/>
                    <w:bottom w:w="0" w:type="auto"/>
                  </w:tcMar>
                </w:tcPr>
                <w:p w14:paraId="09D6E4C7"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kvalitetno po pravilih stroke, v skladu z veljavnimi predpisi (zakoni, pravilniki, standardi), tehničnimi navodili in priporočili ter normativi;</w:t>
                  </w:r>
                </w:p>
                <w:p w14:paraId="14135247"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skladno s tehničnimi specifikacijami z okoljsko manj obremenjujočim blagom (čistila in higienski papirnati proizvodi) in z upoštevanjem temeljnih okoljskih zahtev skladno z Uredbo o zelenem javnem naročanju (</w:t>
                  </w:r>
                  <w:r w:rsidRPr="00FE50F8">
                    <w:rPr>
                      <w:rFonts w:ascii="Arial" w:hAnsi="Arial" w:cs="Arial"/>
                      <w:color w:val="000000"/>
                      <w:sz w:val="18"/>
                      <w:szCs w:val="18"/>
                    </w:rPr>
                    <w:t>Uradni list RS, št. 51/17, 64/19 in 121/21</w:t>
                  </w:r>
                  <w:r>
                    <w:rPr>
                      <w:rFonts w:ascii="Arial" w:hAnsi="Arial" w:cs="Arial"/>
                      <w:color w:val="000000"/>
                      <w:sz w:val="18"/>
                      <w:szCs w:val="18"/>
                    </w:rPr>
                    <w:t>);</w:t>
                  </w:r>
                </w:p>
                <w:p w14:paraId="4448392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21C61C7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z zadostnim številom čistilk ali čistilcev za kakovostno izvedbo storitev po tej pogodbi;</w:t>
                  </w:r>
                </w:p>
                <w:p w14:paraId="483F902C"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ob delovnih dneh (ponedeljek do petka) skladno s tehnično specifikacijo, ki je priloga te pogodbe;</w:t>
                  </w:r>
                </w:p>
                <w:p w14:paraId="498ABAA1"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po  navodilih za čiščenje za vse površine za katere so navodila na razpolago (antistatični pod sistemskih prostorov, flotex, kamen, lesene obloge, stekla, dvigala,…);</w:t>
                  </w:r>
                </w:p>
                <w:p w14:paraId="6A2699BD" w14:textId="77777777" w:rsidR="00513711" w:rsidRDefault="00513711" w:rsidP="00513711">
                  <w:pPr>
                    <w:numPr>
                      <w:ilvl w:val="0"/>
                      <w:numId w:val="35"/>
                    </w:numPr>
                    <w:jc w:val="both"/>
                    <w:rPr>
                      <w:rFonts w:ascii="Arial" w:hAnsi="Arial" w:cs="Arial"/>
                      <w:color w:val="000000"/>
                      <w:sz w:val="18"/>
                      <w:szCs w:val="18"/>
                    </w:rPr>
                  </w:pPr>
                  <w:r>
                    <w:rPr>
                      <w:rFonts w:ascii="Arial" w:hAnsi="Arial" w:cs="Arial"/>
                      <w:color w:val="000000"/>
                      <w:sz w:val="18"/>
                      <w:szCs w:val="18"/>
                    </w:rPr>
                    <w:t>s tekočim milom, ki mora biti PH nevtralno in dermatološko testirano, kar izvajalec dokazuje s certifikatom ali tehnično dokumentacijo proizvajalca.</w:t>
                  </w:r>
                </w:p>
                <w:p w14:paraId="65E4CD09" w14:textId="77777777" w:rsidR="00513711" w:rsidRDefault="00513711" w:rsidP="007B6281">
                  <w:pPr>
                    <w:jc w:val="both"/>
                    <w:rPr>
                      <w:rFonts w:ascii="Arial" w:hAnsi="Arial" w:cs="Arial"/>
                      <w:color w:val="000000"/>
                      <w:sz w:val="18"/>
                      <w:szCs w:val="18"/>
                    </w:rPr>
                  </w:pPr>
                </w:p>
              </w:tc>
            </w:tr>
          </w:tbl>
          <w:p w14:paraId="6E27AD89" w14:textId="77777777" w:rsidR="00513711" w:rsidRDefault="00513711" w:rsidP="007B6281"/>
        </w:tc>
      </w:tr>
    </w:tbl>
    <w:p w14:paraId="1FA53E60" w14:textId="77777777" w:rsidR="00BA0818" w:rsidRDefault="00BA0818" w:rsidP="00BA0818">
      <w:pPr>
        <w:spacing w:after="0" w:line="240" w:lineRule="auto"/>
        <w:jc w:val="center"/>
        <w:rPr>
          <w:rFonts w:ascii="Arial" w:hAnsi="Arial" w:cs="Arial"/>
          <w:b/>
          <w:bCs/>
          <w:color w:val="000000"/>
          <w:sz w:val="18"/>
          <w:szCs w:val="18"/>
        </w:rPr>
      </w:pPr>
    </w:p>
    <w:p w14:paraId="454B27D3" w14:textId="748B50BC" w:rsidR="00BA0818" w:rsidRDefault="00BA0818" w:rsidP="00BA081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A0818" w14:paraId="6E5CE441" w14:textId="77777777" w:rsidTr="007B6281">
        <w:tc>
          <w:tcPr>
            <w:tcW w:w="0" w:type="auto"/>
            <w:tcMar>
              <w:top w:w="0" w:type="auto"/>
              <w:bottom w:w="0" w:type="auto"/>
            </w:tcMar>
          </w:tcPr>
          <w:p w14:paraId="6F43A43D" w14:textId="77777777" w:rsidR="00BA0818" w:rsidRDefault="00BA0818" w:rsidP="007B6281">
            <w:pPr>
              <w:spacing w:before="225" w:after="225"/>
              <w:jc w:val="both"/>
            </w:pPr>
            <w:r>
              <w:rPr>
                <w:rFonts w:ascii="Arial" w:hAnsi="Arial" w:cs="Arial"/>
                <w:color w:val="000000"/>
                <w:sz w:val="18"/>
                <w:szCs w:val="18"/>
              </w:rPr>
              <w:t>Izvajalec bo pri izvajanju storitev čiščenja ravnal gospodarno pri porabi električne energije in vode.</w:t>
            </w:r>
          </w:p>
          <w:p w14:paraId="1100A928" w14:textId="77777777" w:rsidR="00BA0818" w:rsidRDefault="00BA0818" w:rsidP="007B6281">
            <w:pPr>
              <w:spacing w:before="225" w:after="225"/>
              <w:jc w:val="both"/>
            </w:pPr>
            <w:r>
              <w:rPr>
                <w:rFonts w:ascii="Arial" w:hAnsi="Arial" w:cs="Arial"/>
                <w:color w:val="000000"/>
                <w:sz w:val="18"/>
                <w:szCs w:val="18"/>
              </w:rPr>
              <w:t>Izvajalec bo pri izvajanju pogodbenih storitev ravnal z opremo in inventarjem naročnika kot dober gospodar.</w:t>
            </w:r>
          </w:p>
          <w:p w14:paraId="616613B5" w14:textId="77777777" w:rsidR="00BA0818" w:rsidRDefault="00BA0818" w:rsidP="007B6281">
            <w:pPr>
              <w:spacing w:before="225" w:after="225"/>
              <w:jc w:val="both"/>
            </w:pPr>
            <w:r>
              <w:rPr>
                <w:rFonts w:ascii="Arial" w:hAnsi="Arial" w:cs="Arial"/>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240EFF17" w14:textId="77777777" w:rsidR="00BA0818" w:rsidRPr="0030376F" w:rsidRDefault="00BA0818" w:rsidP="007B6281">
            <w:pPr>
              <w:spacing w:before="225" w:after="225"/>
              <w:jc w:val="both"/>
              <w:rPr>
                <w:rFonts w:ascii="Arial" w:hAnsi="Arial" w:cs="Arial"/>
                <w:color w:val="000000"/>
                <w:sz w:val="18"/>
                <w:szCs w:val="18"/>
              </w:rPr>
            </w:pPr>
            <w:r>
              <w:rPr>
                <w:rFonts w:ascii="Arial" w:hAnsi="Arial" w:cs="Arial"/>
                <w:color w:val="000000"/>
                <w:sz w:val="18"/>
                <w:szCs w:val="18"/>
              </w:rPr>
              <w:t>Izvajalec odgovarja za škodo, ki jo povzročijo pri njem zaposleni delavci ali njegovi podizvajalci.</w:t>
            </w:r>
          </w:p>
        </w:tc>
      </w:tr>
    </w:tbl>
    <w:p w14:paraId="25B21826" w14:textId="77777777" w:rsidR="00BA0818" w:rsidRDefault="00BA0818" w:rsidP="00BA0818">
      <w:pPr>
        <w:spacing w:after="0" w:line="240" w:lineRule="auto"/>
        <w:jc w:val="center"/>
        <w:rPr>
          <w:rFonts w:ascii="Arial" w:hAnsi="Arial" w:cs="Arial"/>
          <w:b/>
          <w:bCs/>
          <w:color w:val="000000"/>
          <w:sz w:val="18"/>
          <w:szCs w:val="18"/>
        </w:rPr>
      </w:pPr>
    </w:p>
    <w:p w14:paraId="128A1567" w14:textId="77777777" w:rsidR="00BA0818" w:rsidRDefault="00BA0818" w:rsidP="00BA0818">
      <w:pPr>
        <w:spacing w:after="0" w:line="240" w:lineRule="auto"/>
        <w:jc w:val="center"/>
        <w:rPr>
          <w:rFonts w:ascii="Arial" w:hAnsi="Arial" w:cs="Arial"/>
          <w:b/>
          <w:bCs/>
          <w:color w:val="000000"/>
          <w:sz w:val="18"/>
          <w:szCs w:val="18"/>
        </w:rPr>
      </w:pPr>
    </w:p>
    <w:p w14:paraId="7CAD75B7" w14:textId="4CC67535" w:rsidR="00BA0818" w:rsidRDefault="00BA0818" w:rsidP="00BA0818">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A0818" w14:paraId="5A1C974B" w14:textId="77777777" w:rsidTr="007B6281">
        <w:tc>
          <w:tcPr>
            <w:tcW w:w="0" w:type="auto"/>
            <w:tcMar>
              <w:top w:w="0" w:type="auto"/>
              <w:bottom w:w="0" w:type="auto"/>
            </w:tcMar>
          </w:tcPr>
          <w:p w14:paraId="2589E119" w14:textId="6E154F56" w:rsidR="00BA0818" w:rsidRDefault="00BA0818" w:rsidP="007B6281">
            <w:pPr>
              <w:spacing w:before="225" w:after="225"/>
              <w:jc w:val="both"/>
            </w:pPr>
            <w:r>
              <w:rPr>
                <w:rFonts w:ascii="Arial" w:hAnsi="Arial" w:cs="Arial"/>
                <w:color w:val="000000"/>
                <w:sz w:val="18"/>
                <w:szCs w:val="18"/>
              </w:rPr>
              <w:t>Izvajalec bo na elektronski naslov skrbnika pogodbe na strani naročnika, pet delovnih dni pred začetkom del po tej pogodbi, posredoval seznam oseb, ki bodo izvajale storitve čiščenja, najmanj z naslednjimi podatki:</w:t>
            </w:r>
          </w:p>
          <w:tbl>
            <w:tblPr>
              <w:tblStyle w:val="NormalTablePHPDOCX"/>
              <w:tblW w:w="0" w:type="auto"/>
              <w:tblLook w:val="04A0" w:firstRow="1" w:lastRow="0" w:firstColumn="1" w:lastColumn="0" w:noHBand="0" w:noVBand="1"/>
            </w:tblPr>
            <w:tblGrid>
              <w:gridCol w:w="8746"/>
            </w:tblGrid>
            <w:tr w:rsidR="00BA0818" w14:paraId="32FE5FD8" w14:textId="77777777" w:rsidTr="007B6281">
              <w:tc>
                <w:tcPr>
                  <w:tcW w:w="0" w:type="auto"/>
                  <w:tcMar>
                    <w:top w:w="0" w:type="auto"/>
                    <w:bottom w:w="0" w:type="auto"/>
                  </w:tcMar>
                </w:tcPr>
                <w:p w14:paraId="358D3A0C" w14:textId="77777777" w:rsidR="00BA0818" w:rsidRDefault="00BA0818" w:rsidP="00BA0818">
                  <w:pPr>
                    <w:numPr>
                      <w:ilvl w:val="0"/>
                      <w:numId w:val="36"/>
                    </w:numPr>
                    <w:jc w:val="both"/>
                    <w:rPr>
                      <w:rFonts w:ascii="Arial" w:hAnsi="Arial" w:cs="Arial"/>
                      <w:color w:val="000000"/>
                      <w:sz w:val="18"/>
                      <w:szCs w:val="18"/>
                    </w:rPr>
                  </w:pPr>
                  <w:r>
                    <w:rPr>
                      <w:rFonts w:ascii="Arial" w:hAnsi="Arial" w:cs="Arial"/>
                      <w:color w:val="000000"/>
                      <w:sz w:val="18"/>
                      <w:szCs w:val="18"/>
                    </w:rPr>
                    <w:t>imena in priimki, stopnja izobrazbe, navedba datuma in številka veljavnega potrdila o opravljenem preizkusu varstva pri delu za čistilce oz. čistilke, ki bodo redno čistili poslovne prostore;</w:t>
                  </w:r>
                </w:p>
                <w:p w14:paraId="05F8C085" w14:textId="77777777" w:rsidR="00BA0818" w:rsidRDefault="00BA0818" w:rsidP="00BA0818">
                  <w:pPr>
                    <w:numPr>
                      <w:ilvl w:val="0"/>
                      <w:numId w:val="36"/>
                    </w:numPr>
                    <w:jc w:val="both"/>
                    <w:rPr>
                      <w:rFonts w:ascii="Arial" w:hAnsi="Arial" w:cs="Arial"/>
                      <w:color w:val="000000"/>
                      <w:sz w:val="18"/>
                      <w:szCs w:val="18"/>
                    </w:rPr>
                  </w:pPr>
                  <w:r>
                    <w:rPr>
                      <w:rFonts w:ascii="Arial" w:hAnsi="Arial" w:cs="Arial"/>
                      <w:color w:val="000000"/>
                      <w:sz w:val="18"/>
                      <w:szCs w:val="18"/>
                    </w:rPr>
                    <w:t>ime in priimek, stopnja izobrazbe, navedba datuma in številka veljavnega potrdila o opravljenem preizkusu varstva pri delu za kontrolorja čiščenja.</w:t>
                  </w:r>
                </w:p>
              </w:tc>
            </w:tr>
          </w:tbl>
          <w:p w14:paraId="6810731A" w14:textId="77777777" w:rsidR="00BA0818" w:rsidRDefault="00BA0818" w:rsidP="007B6281">
            <w:pPr>
              <w:spacing w:before="225" w:after="225"/>
              <w:jc w:val="both"/>
            </w:pPr>
            <w:r>
              <w:rPr>
                <w:rFonts w:ascii="Arial" w:hAnsi="Arial" w:cs="Arial"/>
                <w:color w:val="000000"/>
                <w:sz w:val="18"/>
                <w:szCs w:val="18"/>
              </w:rPr>
              <w:t>Osebam, za katere izvajalec ne bo posredoval podatkov na način, kot je določeno v prvem odstavku tega člena, naročnik ne bo odobril vstopa v poslovne prostore.</w:t>
            </w:r>
          </w:p>
        </w:tc>
      </w:tr>
    </w:tbl>
    <w:p w14:paraId="15E4F2D6" w14:textId="2EA06926" w:rsidR="00BA0818" w:rsidRDefault="00BA0818" w:rsidP="00BA081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A0818" w14:paraId="390AD870" w14:textId="77777777" w:rsidTr="007B6281">
        <w:tc>
          <w:tcPr>
            <w:tcW w:w="0" w:type="auto"/>
            <w:tcMar>
              <w:top w:w="0" w:type="auto"/>
              <w:bottom w:w="0" w:type="auto"/>
            </w:tcMar>
          </w:tcPr>
          <w:p w14:paraId="0B44C660" w14:textId="77777777" w:rsidR="00BA0818" w:rsidRDefault="00BA0818" w:rsidP="007B6281">
            <w:pPr>
              <w:spacing w:before="225" w:after="225"/>
              <w:jc w:val="both"/>
            </w:pPr>
            <w:r>
              <w:rPr>
                <w:rFonts w:ascii="Arial" w:hAnsi="Arial" w:cs="Arial"/>
                <w:color w:val="000000"/>
                <w:sz w:val="18"/>
                <w:szCs w:val="18"/>
              </w:rPr>
              <w:t>Izvajalec bo redno čiščenje in nadzor kakovosti čiščenja v posameznem objektu izvajal s stalnim kadrom.</w:t>
            </w:r>
          </w:p>
          <w:p w14:paraId="687B010D" w14:textId="77777777" w:rsidR="00BA0818" w:rsidRDefault="00BA0818" w:rsidP="007B6281">
            <w:pPr>
              <w:spacing w:before="225" w:after="225"/>
              <w:jc w:val="both"/>
            </w:pPr>
            <w:r>
              <w:rPr>
                <w:rFonts w:ascii="Arial" w:hAnsi="Arial" w:cs="Arial"/>
                <w:color w:val="000000"/>
                <w:sz w:val="18"/>
                <w:szCs w:val="18"/>
              </w:rPr>
              <w:t>Ob morebitni zamenjavi kadra mora imeti nadomestni kader najmanj enake kvalifikacije, kot zamenjan kader.</w:t>
            </w:r>
          </w:p>
          <w:p w14:paraId="51E4480F" w14:textId="77777777" w:rsidR="00BA0818" w:rsidRDefault="00BA0818" w:rsidP="007B6281">
            <w:pPr>
              <w:spacing w:before="225" w:after="225"/>
              <w:jc w:val="both"/>
            </w:pPr>
            <w:r>
              <w:rPr>
                <w:rFonts w:ascii="Arial" w:hAnsi="Arial" w:cs="Arial"/>
                <w:color w:val="000000"/>
                <w:sz w:val="18"/>
                <w:szCs w:val="18"/>
              </w:rPr>
              <w:t>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w:t>
            </w:r>
          </w:p>
          <w:p w14:paraId="3DAD3659" w14:textId="77777777" w:rsidR="00BA0818" w:rsidRDefault="00BA0818" w:rsidP="007B6281">
            <w:pPr>
              <w:spacing w:before="225" w:after="225"/>
              <w:jc w:val="both"/>
            </w:pPr>
            <w:r>
              <w:rPr>
                <w:rFonts w:ascii="Arial" w:hAnsi="Arial" w:cs="Arial"/>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tc>
      </w:tr>
    </w:tbl>
    <w:p w14:paraId="701E0DF0" w14:textId="5E9BFF3F" w:rsidR="00BA0818" w:rsidRDefault="00BA0818" w:rsidP="00BA081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A0818" w14:paraId="12B355EB" w14:textId="77777777" w:rsidTr="007B6281">
        <w:tc>
          <w:tcPr>
            <w:tcW w:w="0" w:type="auto"/>
            <w:tcMar>
              <w:top w:w="0" w:type="auto"/>
              <w:bottom w:w="0" w:type="auto"/>
            </w:tcMar>
          </w:tcPr>
          <w:p w14:paraId="4C099471" w14:textId="77777777" w:rsidR="00BA0818" w:rsidRDefault="00BA0818" w:rsidP="007B6281">
            <w:pPr>
              <w:spacing w:before="225" w:after="225"/>
              <w:jc w:val="both"/>
            </w:pPr>
            <w:r>
              <w:rPr>
                <w:rFonts w:ascii="Arial" w:hAnsi="Arial" w:cs="Arial"/>
                <w:color w:val="000000"/>
                <w:sz w:val="18"/>
                <w:szCs w:val="18"/>
              </w:rPr>
              <w:t>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w:t>
            </w:r>
          </w:p>
          <w:p w14:paraId="26908E64" w14:textId="77777777" w:rsidR="00BA0818" w:rsidRDefault="00BA0818" w:rsidP="007B6281">
            <w:pPr>
              <w:spacing w:before="225" w:after="225"/>
              <w:jc w:val="both"/>
            </w:pPr>
            <w:r>
              <w:rPr>
                <w:rFonts w:ascii="Arial" w:hAnsi="Arial" w:cs="Arial"/>
                <w:color w:val="000000"/>
                <w:sz w:val="18"/>
                <w:szCs w:val="18"/>
              </w:rPr>
              <w:t>Oseba, ki opravlja kontrolo kakovosti čiščenja mora zagotoviti sporazumevanje in komunikacijo z naročnikom v slovenskem jeziku.</w:t>
            </w:r>
          </w:p>
        </w:tc>
      </w:tr>
    </w:tbl>
    <w:p w14:paraId="04F3C5B5" w14:textId="64AD4310" w:rsidR="00BA0818" w:rsidRDefault="00BA0818" w:rsidP="00BA081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A0818" w14:paraId="079B0E37" w14:textId="77777777" w:rsidTr="007B6281">
        <w:tc>
          <w:tcPr>
            <w:tcW w:w="0" w:type="auto"/>
            <w:tcMar>
              <w:top w:w="0" w:type="auto"/>
              <w:bottom w:w="0" w:type="auto"/>
            </w:tcMar>
          </w:tcPr>
          <w:p w14:paraId="16F4601D" w14:textId="77777777" w:rsidR="00BA0818" w:rsidRDefault="00BA0818" w:rsidP="007B6281">
            <w:pPr>
              <w:spacing w:before="225" w:after="225"/>
              <w:jc w:val="both"/>
            </w:pPr>
            <w:r>
              <w:rPr>
                <w:rFonts w:ascii="Arial" w:hAnsi="Arial" w:cs="Arial"/>
                <w:color w:val="000000"/>
                <w:sz w:val="18"/>
                <w:szCs w:val="18"/>
              </w:rPr>
              <w:t>Izvajalec je dolžan voditi evidenco prisotnosti čistilk in čistilcev v posameznem objektu, ki se nahaja na recepciji objekta. Za evidenco prisotnosti v objektu bo izvajalec uporabljal sistem za registracijo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3817E438" w14:textId="77777777" w:rsidR="00BA0818" w:rsidRDefault="00BA0818" w:rsidP="007B6281">
            <w:pPr>
              <w:spacing w:before="225" w:after="225"/>
              <w:jc w:val="both"/>
            </w:pPr>
            <w:r>
              <w:rPr>
                <w:rFonts w:ascii="Arial" w:hAnsi="Arial" w:cs="Arial"/>
                <w:color w:val="000000"/>
                <w:sz w:val="18"/>
                <w:szCs w:val="18"/>
              </w:rPr>
              <w:t>Osebe, ki bodo izvajale storitve na objektu, morajo biti ustrezno vidno označene na (zaščitni) obliki z nazivom izvajalca ter imenom in priimkom kadra.</w:t>
            </w:r>
          </w:p>
        </w:tc>
      </w:tr>
    </w:tbl>
    <w:p w14:paraId="627D0D99" w14:textId="28D1DC17" w:rsidR="00BA0818" w:rsidRDefault="00BA0818" w:rsidP="00BA081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A0818" w14:paraId="2459B3C6" w14:textId="77777777" w:rsidTr="007B6281">
        <w:tc>
          <w:tcPr>
            <w:tcW w:w="0" w:type="auto"/>
            <w:tcMar>
              <w:top w:w="0" w:type="auto"/>
              <w:bottom w:w="0" w:type="auto"/>
            </w:tcMar>
          </w:tcPr>
          <w:p w14:paraId="727F9A91" w14:textId="77777777" w:rsidR="00BA0818" w:rsidRDefault="00BA0818" w:rsidP="007B6281">
            <w:pPr>
              <w:spacing w:before="225" w:after="225"/>
              <w:jc w:val="both"/>
            </w:pPr>
            <w:r>
              <w:rPr>
                <w:rFonts w:ascii="Arial" w:hAnsi="Arial" w:cs="Arial"/>
                <w:color w:val="000000"/>
                <w:sz w:val="18"/>
                <w:szCs w:val="18"/>
              </w:rPr>
              <w:t>Izvajalec prevzema obveznost, da po končanem čiščenju zapre vsa okna in zaklene vrata, ključe in registracijske kartice pa izroči varnostniku oz. po dogovoru, glede na veljavni režim.</w:t>
            </w:r>
          </w:p>
        </w:tc>
      </w:tr>
    </w:tbl>
    <w:p w14:paraId="0106BE90" w14:textId="1F166540" w:rsidR="00D90078" w:rsidRDefault="00D606A7" w:rsidP="00D606A7">
      <w:pPr>
        <w:spacing w:before="225" w:after="225" w:line="240" w:lineRule="auto"/>
        <w:jc w:val="both"/>
        <w:rPr>
          <w:rFonts w:ascii="Arial" w:hAnsi="Arial" w:cs="Arial"/>
          <w:b/>
          <w:bCs/>
          <w:color w:val="000000"/>
          <w:sz w:val="18"/>
          <w:szCs w:val="18"/>
        </w:rPr>
      </w:pPr>
      <w:r w:rsidRPr="00D606A7">
        <w:rPr>
          <w:rFonts w:ascii="Arial" w:hAnsi="Arial" w:cs="Arial"/>
          <w:b/>
          <w:bCs/>
          <w:color w:val="000000"/>
          <w:sz w:val="18"/>
          <w:szCs w:val="18"/>
        </w:rPr>
        <w:t xml:space="preserve">VIII. </w:t>
      </w:r>
      <w:r w:rsidR="00420A29">
        <w:rPr>
          <w:rFonts w:ascii="Arial" w:hAnsi="Arial" w:cs="Arial"/>
          <w:b/>
          <w:bCs/>
          <w:color w:val="000000"/>
          <w:sz w:val="18"/>
          <w:szCs w:val="18"/>
        </w:rPr>
        <w:t>PRE</w:t>
      </w:r>
      <w:r w:rsidR="00D90078">
        <w:rPr>
          <w:rFonts w:ascii="Arial" w:hAnsi="Arial" w:cs="Arial"/>
          <w:b/>
          <w:bCs/>
          <w:color w:val="000000"/>
          <w:sz w:val="18"/>
          <w:szCs w:val="18"/>
        </w:rPr>
        <w:t>NOS</w:t>
      </w:r>
      <w:r w:rsidR="00420A29">
        <w:rPr>
          <w:rFonts w:ascii="Arial" w:hAnsi="Arial" w:cs="Arial"/>
          <w:b/>
          <w:bCs/>
          <w:color w:val="000000"/>
          <w:sz w:val="18"/>
          <w:szCs w:val="18"/>
        </w:rPr>
        <w:t xml:space="preserve"> DELAVCEV</w:t>
      </w:r>
    </w:p>
    <w:p w14:paraId="09766D2B" w14:textId="07CF0548" w:rsidR="006153D7" w:rsidRDefault="00BA0818" w:rsidP="006153D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24</w:t>
      </w:r>
      <w:r w:rsidR="006153D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0525F7" w:rsidRPr="00D606A7" w14:paraId="2DFF1A0D" w14:textId="77777777" w:rsidTr="007B6281">
        <w:tc>
          <w:tcPr>
            <w:tcW w:w="0" w:type="auto"/>
            <w:tcMar>
              <w:top w:w="0" w:type="auto"/>
              <w:bottom w:w="0" w:type="auto"/>
            </w:tcMar>
          </w:tcPr>
          <w:p w14:paraId="3187AA3C" w14:textId="77777777" w:rsidR="00D90078" w:rsidRDefault="008F2674" w:rsidP="007B6281">
            <w:pPr>
              <w:spacing w:before="225" w:after="225"/>
              <w:jc w:val="both"/>
              <w:rPr>
                <w:rFonts w:ascii="Arial" w:hAnsi="Arial" w:cs="Arial"/>
                <w:sz w:val="18"/>
                <w:szCs w:val="18"/>
              </w:rPr>
            </w:pPr>
            <w:r>
              <w:rPr>
                <w:rFonts w:ascii="Arial" w:hAnsi="Arial" w:cs="Arial"/>
                <w:sz w:val="18"/>
                <w:szCs w:val="18"/>
              </w:rPr>
              <w:lastRenderedPageBreak/>
              <w:t xml:space="preserve">Izvajalec se zavezuje, </w:t>
            </w:r>
            <w:r w:rsidR="000525F7">
              <w:rPr>
                <w:rFonts w:ascii="Arial" w:hAnsi="Arial" w:cs="Arial"/>
                <w:sz w:val="18"/>
                <w:szCs w:val="18"/>
              </w:rPr>
              <w:t>da bo pred pričetkom opravljanja storitev po tej pogodbi sklenil sporazum o prenosu delavcev z gospodarskim subjektom</w:t>
            </w:r>
            <w:r w:rsidR="0031352C">
              <w:rPr>
                <w:rFonts w:ascii="Arial" w:hAnsi="Arial" w:cs="Arial"/>
                <w:sz w:val="18"/>
                <w:szCs w:val="18"/>
              </w:rPr>
              <w:t>, ki je storitve čiščenja prostorov Kemijskega inštituta opravljal v obdobju preteklih štirih let.</w:t>
            </w:r>
          </w:p>
          <w:p w14:paraId="09106431" w14:textId="77777777" w:rsidR="00DF57C9" w:rsidRDefault="00DF57C9" w:rsidP="007B6281">
            <w:pPr>
              <w:spacing w:before="225" w:after="225"/>
              <w:jc w:val="both"/>
              <w:rPr>
                <w:rFonts w:ascii="Arial" w:hAnsi="Arial" w:cs="Arial"/>
                <w:sz w:val="18"/>
                <w:szCs w:val="18"/>
              </w:rPr>
            </w:pPr>
            <w:r>
              <w:rPr>
                <w:rFonts w:ascii="Arial" w:hAnsi="Arial" w:cs="Arial"/>
                <w:sz w:val="18"/>
                <w:szCs w:val="18"/>
              </w:rPr>
              <w:t>Izvajalec se zavezuje, da bo prenos delavcev iz gospodarskega subjekta, ki je storitve čiščenja prostorov Kemijskega inštituta opravljal v obdobju preteklih štirih let</w:t>
            </w:r>
            <w:r w:rsidR="00BA3312">
              <w:rPr>
                <w:rFonts w:ascii="Arial" w:hAnsi="Arial" w:cs="Arial"/>
                <w:sz w:val="18"/>
                <w:szCs w:val="18"/>
              </w:rPr>
              <w:t>, na izvajalca izveden skladno z določili in pogoji v tehničnih specifikacijah razpisne dokumentacije.</w:t>
            </w:r>
          </w:p>
          <w:p w14:paraId="63EFA572" w14:textId="75EA4017" w:rsidR="003D2842" w:rsidRDefault="0051153C" w:rsidP="007B6281">
            <w:pPr>
              <w:spacing w:before="225" w:after="225"/>
              <w:jc w:val="both"/>
              <w:rPr>
                <w:rFonts w:ascii="Arial" w:hAnsi="Arial" w:cs="Arial"/>
                <w:sz w:val="18"/>
                <w:szCs w:val="18"/>
              </w:rPr>
            </w:pPr>
            <w:r w:rsidRPr="0051153C">
              <w:rPr>
                <w:rFonts w:ascii="Arial" w:hAnsi="Arial" w:cs="Arial"/>
                <w:sz w:val="18"/>
                <w:szCs w:val="18"/>
              </w:rPr>
              <w:t xml:space="preserve">V primeru, če izvajalec po izteku obdobja, za katerega se sklepa ta pogodba, ne bo ponovno izbran, se naročnik zavezuje, da bo </w:t>
            </w:r>
            <w:r>
              <w:rPr>
                <w:rFonts w:ascii="Arial" w:hAnsi="Arial" w:cs="Arial"/>
                <w:sz w:val="18"/>
                <w:szCs w:val="18"/>
              </w:rPr>
              <w:t>delavce, ki so predmet prenosa,</w:t>
            </w:r>
            <w:r w:rsidRPr="0051153C">
              <w:rPr>
                <w:rFonts w:ascii="Arial" w:hAnsi="Arial" w:cs="Arial"/>
                <w:sz w:val="18"/>
                <w:szCs w:val="18"/>
              </w:rPr>
              <w:t xml:space="preserve"> ponovno zaposlil oz. s ponovnim javnim naročilom zahteval prevzem navedenih delav</w:t>
            </w:r>
            <w:r>
              <w:rPr>
                <w:rFonts w:ascii="Arial" w:hAnsi="Arial" w:cs="Arial"/>
                <w:sz w:val="18"/>
                <w:szCs w:val="18"/>
              </w:rPr>
              <w:t>cev</w:t>
            </w:r>
            <w:r w:rsidRPr="0051153C">
              <w:rPr>
                <w:rFonts w:ascii="Arial" w:hAnsi="Arial" w:cs="Arial"/>
                <w:sz w:val="18"/>
                <w:szCs w:val="18"/>
              </w:rPr>
              <w:t xml:space="preserve"> na novega izbranega ponudnika.</w:t>
            </w:r>
          </w:p>
          <w:p w14:paraId="098CF497" w14:textId="77777777" w:rsidR="002D2A97" w:rsidRPr="00D606A7" w:rsidRDefault="002D2A97" w:rsidP="002D2A97">
            <w:pPr>
              <w:spacing w:before="225" w:after="225"/>
              <w:jc w:val="both"/>
            </w:pPr>
            <w:r w:rsidRPr="00D606A7">
              <w:rPr>
                <w:rFonts w:ascii="Arial" w:hAnsi="Arial" w:cs="Arial"/>
                <w:i/>
                <w:iCs/>
                <w:color w:val="000000"/>
                <w:sz w:val="18"/>
                <w:szCs w:val="18"/>
              </w:rPr>
              <w:t>Opomba:</w:t>
            </w:r>
          </w:p>
          <w:p w14:paraId="5262A920" w14:textId="4B5CFB33" w:rsidR="002D2A97" w:rsidRPr="008F2674" w:rsidRDefault="002D2A97" w:rsidP="002D2A97">
            <w:pPr>
              <w:spacing w:before="225" w:after="225"/>
              <w:jc w:val="both"/>
              <w:rPr>
                <w:rFonts w:ascii="Arial" w:hAnsi="Arial" w:cs="Arial"/>
                <w:sz w:val="18"/>
                <w:szCs w:val="18"/>
              </w:rPr>
            </w:pPr>
            <w:r w:rsidRPr="00D606A7">
              <w:rPr>
                <w:rFonts w:ascii="Arial" w:hAnsi="Arial" w:cs="Arial"/>
                <w:i/>
                <w:iCs/>
                <w:color w:val="000000"/>
                <w:sz w:val="18"/>
                <w:szCs w:val="18"/>
              </w:rPr>
              <w:t xml:space="preserve">V KOLIKOR </w:t>
            </w:r>
            <w:r>
              <w:rPr>
                <w:rFonts w:ascii="Arial" w:hAnsi="Arial" w:cs="Arial"/>
                <w:i/>
                <w:iCs/>
                <w:color w:val="000000"/>
                <w:sz w:val="18"/>
                <w:szCs w:val="18"/>
              </w:rPr>
              <w:t xml:space="preserve">PONUDBO ODDAJA </w:t>
            </w:r>
            <w:r w:rsidRPr="00D606A7">
              <w:rPr>
                <w:rFonts w:ascii="Arial" w:hAnsi="Arial" w:cs="Arial"/>
                <w:i/>
                <w:iCs/>
                <w:color w:val="000000"/>
                <w:sz w:val="18"/>
                <w:szCs w:val="18"/>
              </w:rPr>
              <w:t>PONUDNIK</w:t>
            </w:r>
            <w:r>
              <w:rPr>
                <w:rFonts w:ascii="Arial" w:hAnsi="Arial" w:cs="Arial"/>
                <w:i/>
                <w:iCs/>
                <w:color w:val="000000"/>
                <w:sz w:val="18"/>
                <w:szCs w:val="18"/>
              </w:rPr>
              <w:t xml:space="preserve">, KI </w:t>
            </w:r>
            <w:r w:rsidR="003D2842">
              <w:rPr>
                <w:rFonts w:ascii="Arial" w:hAnsi="Arial" w:cs="Arial"/>
                <w:i/>
                <w:iCs/>
                <w:color w:val="000000"/>
                <w:sz w:val="18"/>
                <w:szCs w:val="18"/>
              </w:rPr>
              <w:t>STORITVE ČIŠČENJA PROSTOROV KEMIJSKEGA INŠTITUTA ŽE IZVAJA, SE RAZDELEK VIII. IZBRIŠE.</w:t>
            </w:r>
          </w:p>
        </w:tc>
      </w:tr>
    </w:tbl>
    <w:p w14:paraId="7A74CF2B" w14:textId="599D40DD" w:rsidR="00420A29" w:rsidRPr="00420A29" w:rsidRDefault="00DC1ED6" w:rsidP="00D606A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w:t>
      </w:r>
      <w:r w:rsidR="00420A29" w:rsidRPr="00D606A7">
        <w:rPr>
          <w:rFonts w:ascii="Arial" w:hAnsi="Arial" w:cs="Arial"/>
          <w:b/>
          <w:bCs/>
          <w:color w:val="000000"/>
          <w:sz w:val="18"/>
          <w:szCs w:val="18"/>
        </w:rPr>
        <w:t>. SKRBNIKI POGODBE</w:t>
      </w:r>
    </w:p>
    <w:p w14:paraId="720F7688" w14:textId="77484A33" w:rsidR="00D606A7" w:rsidRPr="00D606A7" w:rsidRDefault="00BA0818" w:rsidP="00D606A7">
      <w:pPr>
        <w:spacing w:after="0" w:line="240" w:lineRule="auto"/>
        <w:jc w:val="center"/>
      </w:pPr>
      <w:r>
        <w:rPr>
          <w:rFonts w:ascii="Arial" w:hAnsi="Arial" w:cs="Arial"/>
          <w:b/>
          <w:bCs/>
          <w:color w:val="000000"/>
          <w:sz w:val="18"/>
          <w:szCs w:val="18"/>
        </w:rPr>
        <w:t>25</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621B399" w14:textId="77777777" w:rsidTr="006A7B06">
        <w:tc>
          <w:tcPr>
            <w:tcW w:w="0" w:type="auto"/>
            <w:tcMar>
              <w:top w:w="0" w:type="auto"/>
              <w:bottom w:w="0" w:type="auto"/>
            </w:tcMar>
          </w:tcPr>
          <w:p w14:paraId="56433F4F" w14:textId="77777777" w:rsidR="00D606A7" w:rsidRPr="00D606A7" w:rsidRDefault="00D606A7" w:rsidP="00D606A7">
            <w:pPr>
              <w:spacing w:before="225" w:after="225"/>
              <w:jc w:val="both"/>
            </w:pPr>
            <w:bookmarkStart w:id="4" w:name="_Hlk109818957"/>
            <w:r w:rsidRPr="00D606A7">
              <w:rPr>
                <w:rFonts w:ascii="Arial" w:hAnsi="Arial" w:cs="Arial"/>
                <w:color w:val="000000"/>
                <w:sz w:val="18"/>
                <w:szCs w:val="18"/>
              </w:rPr>
              <w:t>Skrbnik pogodbe s strani naročnika je ______________</w:t>
            </w:r>
          </w:p>
          <w:p w14:paraId="6CE095EF" w14:textId="77777777" w:rsidR="00D606A7" w:rsidRPr="00D606A7" w:rsidRDefault="00D606A7" w:rsidP="00D606A7">
            <w:pPr>
              <w:spacing w:before="225" w:after="225"/>
              <w:jc w:val="both"/>
            </w:pPr>
            <w:r w:rsidRPr="00D606A7">
              <w:rPr>
                <w:rFonts w:ascii="Arial" w:hAnsi="Arial" w:cs="Arial"/>
                <w:color w:val="000000"/>
                <w:sz w:val="18"/>
                <w:szCs w:val="18"/>
              </w:rPr>
              <w:t>Predstavnik naročnika je pooblaščen, da zastopa naročnika v vseh vprašanjih, ki se nanašajo na izvedbo storitev, dogovorjenih s to pogodbo.</w:t>
            </w:r>
          </w:p>
          <w:p w14:paraId="7EE4E2AA" w14:textId="77777777" w:rsidR="00D606A7" w:rsidRPr="00D606A7" w:rsidRDefault="00D606A7" w:rsidP="00D606A7">
            <w:pPr>
              <w:spacing w:before="225" w:after="225"/>
              <w:jc w:val="both"/>
            </w:pPr>
            <w:r w:rsidRPr="00D606A7">
              <w:rPr>
                <w:rFonts w:ascii="Arial" w:hAnsi="Arial" w:cs="Arial"/>
                <w:color w:val="000000"/>
                <w:sz w:val="18"/>
                <w:szCs w:val="18"/>
              </w:rPr>
              <w:t>Pooblaščeni predstavnik izvajalca je _______________</w:t>
            </w:r>
          </w:p>
          <w:p w14:paraId="2DD882E1" w14:textId="32816432" w:rsidR="00FF1CC0" w:rsidRPr="004755AB"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Poobl</w:t>
            </w:r>
            <w:r w:rsidR="00FF1CC0">
              <w:rPr>
                <w:rFonts w:ascii="Arial" w:hAnsi="Arial" w:cs="Arial"/>
                <w:color w:val="000000"/>
                <w:sz w:val="18"/>
                <w:szCs w:val="18"/>
              </w:rPr>
              <w:t>a</w:t>
            </w:r>
            <w:r w:rsidRPr="00D606A7">
              <w:rPr>
                <w:rFonts w:ascii="Arial" w:hAnsi="Arial" w:cs="Arial"/>
                <w:color w:val="000000"/>
                <w:sz w:val="18"/>
                <w:szCs w:val="18"/>
              </w:rPr>
              <w:t>ščeni predstavnik izvajalca je pooblaščen, da zastopa izvajalca v vseh vprašanjih, ki se nanašajo izvajanje storitev po tej pogodbi.</w:t>
            </w:r>
          </w:p>
        </w:tc>
      </w:tr>
    </w:tbl>
    <w:bookmarkEnd w:id="4"/>
    <w:p w14:paraId="35F3E7D3" w14:textId="00CE338F" w:rsidR="00D606A7" w:rsidRPr="00D606A7" w:rsidRDefault="00D606A7" w:rsidP="00D606A7">
      <w:pPr>
        <w:spacing w:before="225" w:after="225" w:line="240" w:lineRule="auto"/>
        <w:jc w:val="both"/>
      </w:pPr>
      <w:r w:rsidRPr="00D606A7">
        <w:rPr>
          <w:rFonts w:ascii="Arial" w:hAnsi="Arial" w:cs="Arial"/>
          <w:b/>
          <w:bCs/>
          <w:color w:val="000000"/>
          <w:sz w:val="18"/>
          <w:szCs w:val="18"/>
        </w:rPr>
        <w:t>X. POGODBENA KAZEN</w:t>
      </w:r>
    </w:p>
    <w:p w14:paraId="69114B10" w14:textId="7099DBDC" w:rsidR="00D606A7" w:rsidRPr="00D606A7" w:rsidRDefault="00BA0818" w:rsidP="00D606A7">
      <w:pPr>
        <w:spacing w:after="0" w:line="240" w:lineRule="auto"/>
        <w:jc w:val="center"/>
      </w:pPr>
      <w:r>
        <w:rPr>
          <w:rFonts w:ascii="Arial" w:hAnsi="Arial" w:cs="Arial"/>
          <w:b/>
          <w:bCs/>
          <w:color w:val="000000"/>
          <w:sz w:val="18"/>
          <w:szCs w:val="18"/>
        </w:rPr>
        <w:t>26</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747BF86B" w14:textId="77777777" w:rsidTr="006A7B06">
        <w:tc>
          <w:tcPr>
            <w:tcW w:w="0" w:type="auto"/>
            <w:tcMar>
              <w:top w:w="0" w:type="auto"/>
              <w:bottom w:w="0" w:type="auto"/>
            </w:tcMar>
          </w:tcPr>
          <w:p w14:paraId="2692E1C2" w14:textId="77777777" w:rsidR="00BA0818" w:rsidRDefault="00BA0818" w:rsidP="00BA0818">
            <w:pPr>
              <w:spacing w:before="225" w:after="225"/>
              <w:jc w:val="both"/>
            </w:pPr>
            <w:r>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6BEB917C" w14:textId="77777777" w:rsidR="00BA0818" w:rsidRDefault="00BA0818" w:rsidP="00BA0818">
            <w:pPr>
              <w:spacing w:before="225" w:after="225"/>
              <w:jc w:val="both"/>
            </w:pPr>
            <w:r>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 za objekt, pri katerem je prišlo do nekvalitetno opravljene storitve. 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47394339" w14:textId="77777777" w:rsidR="00BA0818" w:rsidRDefault="00BA0818" w:rsidP="00BA0818">
            <w:pPr>
              <w:spacing w:before="225" w:after="225"/>
              <w:jc w:val="both"/>
            </w:pPr>
            <w:r>
              <w:rPr>
                <w:rFonts w:ascii="Arial" w:hAnsi="Arial" w:cs="Arial"/>
                <w:color w:val="000000"/>
                <w:sz w:val="18"/>
                <w:szCs w:val="18"/>
              </w:rPr>
              <w:t>Do takšnega zmanjšanja pride, če izvajalec za posamezni objekt v tekočem letu trikrat ne odpravi pomanjkljivosti skladno s prejšnjim odstavkom.</w:t>
            </w:r>
          </w:p>
          <w:p w14:paraId="7AD4C13D" w14:textId="77777777" w:rsidR="00BA0818" w:rsidRDefault="00BA0818" w:rsidP="00BA0818">
            <w:pPr>
              <w:spacing w:before="225" w:after="225"/>
              <w:jc w:val="both"/>
            </w:pPr>
            <w:r>
              <w:rPr>
                <w:rFonts w:ascii="Arial" w:hAnsi="Arial" w:cs="Arial"/>
                <w:color w:val="000000"/>
                <w:sz w:val="18"/>
                <w:szCs w:val="18"/>
              </w:rPr>
              <w:t>Če se kljub zmanjšanemu plačilu za storitev za posamezni objekt nekvalitetno čiščenje nadaljuje, lahko naročnik unovči zavarovanje za dobro izvedbo pogodbenih obveznosti te pogodbe in začne postopek prekinitve pogodbenega razmerja s pisno odpovedjo pogodbe.</w:t>
            </w:r>
          </w:p>
          <w:p w14:paraId="2EEA7AF6" w14:textId="4F0631B4" w:rsidR="00D606A7" w:rsidRPr="00D606A7" w:rsidRDefault="00BA0818" w:rsidP="00BA0818">
            <w:pPr>
              <w:spacing w:before="225" w:after="225"/>
              <w:jc w:val="both"/>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F624E5" w14:textId="019C9D31" w:rsidR="00D606A7" w:rsidRPr="00D606A7" w:rsidRDefault="00D606A7" w:rsidP="00D606A7">
      <w:pPr>
        <w:spacing w:before="225" w:after="225" w:line="240" w:lineRule="auto"/>
        <w:jc w:val="both"/>
      </w:pPr>
      <w:r w:rsidRPr="00D606A7">
        <w:rPr>
          <w:rFonts w:ascii="Arial" w:hAnsi="Arial" w:cs="Arial"/>
          <w:b/>
          <w:bCs/>
          <w:color w:val="000000"/>
          <w:sz w:val="18"/>
          <w:szCs w:val="18"/>
        </w:rPr>
        <w:lastRenderedPageBreak/>
        <w:t>X</w:t>
      </w:r>
      <w:r w:rsidR="00DC1ED6">
        <w:rPr>
          <w:rFonts w:ascii="Arial" w:hAnsi="Arial" w:cs="Arial"/>
          <w:b/>
          <w:bCs/>
          <w:color w:val="000000"/>
          <w:sz w:val="18"/>
          <w:szCs w:val="18"/>
        </w:rPr>
        <w:t>I</w:t>
      </w:r>
      <w:r w:rsidRPr="00D606A7">
        <w:rPr>
          <w:rFonts w:ascii="Arial" w:hAnsi="Arial" w:cs="Arial"/>
          <w:b/>
          <w:bCs/>
          <w:color w:val="000000"/>
          <w:sz w:val="18"/>
          <w:szCs w:val="18"/>
        </w:rPr>
        <w:t>. ZAVAROVANJE POSLA</w:t>
      </w:r>
    </w:p>
    <w:p w14:paraId="47F24121" w14:textId="2A86E83B" w:rsidR="00D606A7" w:rsidRPr="00D606A7" w:rsidRDefault="00BA0818" w:rsidP="00D606A7">
      <w:pPr>
        <w:spacing w:after="0" w:line="240" w:lineRule="auto"/>
        <w:jc w:val="center"/>
      </w:pPr>
      <w:r>
        <w:rPr>
          <w:rFonts w:ascii="Arial" w:hAnsi="Arial" w:cs="Arial"/>
          <w:b/>
          <w:bCs/>
          <w:color w:val="000000"/>
          <w:sz w:val="18"/>
          <w:szCs w:val="18"/>
        </w:rPr>
        <w:t>27</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03F9BAEA" w14:textId="77777777" w:rsidTr="006A7B06">
        <w:tc>
          <w:tcPr>
            <w:tcW w:w="0" w:type="auto"/>
            <w:tcMar>
              <w:top w:w="0" w:type="auto"/>
              <w:bottom w:w="0" w:type="auto"/>
            </w:tcMar>
          </w:tcPr>
          <w:p w14:paraId="33B963F5" w14:textId="77777777" w:rsidR="00D606A7" w:rsidRPr="00D606A7" w:rsidRDefault="00D606A7" w:rsidP="00D606A7">
            <w:pPr>
              <w:spacing w:before="225" w:after="225"/>
              <w:jc w:val="both"/>
            </w:pPr>
            <w:r w:rsidRPr="00D606A7">
              <w:rPr>
                <w:rFonts w:ascii="Arial" w:hAnsi="Arial" w:cs="Arial"/>
                <w:color w:val="000000"/>
                <w:sz w:val="18"/>
                <w:szCs w:val="18"/>
              </w:rPr>
              <w:t>ZAVAROVANJE ZA DOBRO IZVEDBO</w:t>
            </w:r>
          </w:p>
          <w:p w14:paraId="6A3C8717" w14:textId="77777777" w:rsidR="00D606A7" w:rsidRPr="00D606A7" w:rsidRDefault="00D606A7" w:rsidP="00D606A7">
            <w:pPr>
              <w:spacing w:before="225" w:after="225"/>
              <w:jc w:val="both"/>
            </w:pPr>
            <w:r w:rsidRPr="00D606A7">
              <w:rPr>
                <w:rFonts w:ascii="Arial" w:hAnsi="Arial" w:cs="Arial"/>
                <w:color w:val="000000"/>
                <w:sz w:val="18"/>
                <w:szCs w:val="18"/>
              </w:rPr>
              <w:t>Instrument zavarovanja: _____________</w:t>
            </w:r>
          </w:p>
          <w:p w14:paraId="2F177C6F" w14:textId="77777777" w:rsidR="00D606A7" w:rsidRPr="00D606A7" w:rsidRDefault="00D606A7" w:rsidP="00D606A7">
            <w:pPr>
              <w:spacing w:before="225" w:after="225"/>
              <w:jc w:val="both"/>
            </w:pPr>
            <w:r w:rsidRPr="00D606A7">
              <w:rPr>
                <w:rFonts w:ascii="Arial" w:hAnsi="Arial" w:cs="Arial"/>
                <w:color w:val="000000"/>
                <w:sz w:val="18"/>
                <w:szCs w:val="18"/>
              </w:rPr>
              <w:t>Višina zavarovanja: _____________</w:t>
            </w:r>
          </w:p>
          <w:p w14:paraId="330D8A90" w14:textId="77777777" w:rsidR="00D606A7" w:rsidRPr="00D606A7" w:rsidRDefault="00D606A7" w:rsidP="00D606A7">
            <w:pPr>
              <w:spacing w:before="225" w:after="225"/>
              <w:jc w:val="both"/>
            </w:pPr>
            <w:r w:rsidRPr="00D606A7">
              <w:rPr>
                <w:rFonts w:ascii="Arial" w:hAnsi="Arial" w:cs="Arial"/>
                <w:color w:val="000000"/>
                <w:sz w:val="18"/>
                <w:szCs w:val="18"/>
              </w:rPr>
              <w:t>Čas veljavnosti: _____________</w:t>
            </w:r>
          </w:p>
          <w:p w14:paraId="298980CB" w14:textId="77777777" w:rsidR="00D606A7" w:rsidRPr="00D606A7" w:rsidRDefault="00D606A7" w:rsidP="00D606A7">
            <w:pPr>
              <w:spacing w:before="225" w:after="225"/>
              <w:jc w:val="both"/>
            </w:pPr>
            <w:r w:rsidRPr="00D606A7">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B1EB45B" w14:textId="2E3DAD6A" w:rsidR="004755AB" w:rsidRPr="0008311F"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E844ACC" w14:textId="704702AB"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DC1ED6">
        <w:rPr>
          <w:rFonts w:ascii="Arial" w:hAnsi="Arial" w:cs="Arial"/>
          <w:b/>
          <w:bCs/>
          <w:color w:val="000000"/>
          <w:sz w:val="18"/>
          <w:szCs w:val="18"/>
        </w:rPr>
        <w:t>I</w:t>
      </w:r>
      <w:r w:rsidRPr="00D606A7">
        <w:rPr>
          <w:rFonts w:ascii="Arial" w:hAnsi="Arial" w:cs="Arial"/>
          <w:b/>
          <w:bCs/>
          <w:color w:val="000000"/>
          <w:sz w:val="18"/>
          <w:szCs w:val="18"/>
        </w:rPr>
        <w:t>I. ODSTOP OD POGODBE</w:t>
      </w:r>
    </w:p>
    <w:p w14:paraId="543638E5" w14:textId="3BBB4EE9" w:rsidR="00D606A7" w:rsidRPr="00D606A7" w:rsidRDefault="006153D7" w:rsidP="00D606A7">
      <w:pPr>
        <w:spacing w:after="0" w:line="240" w:lineRule="auto"/>
        <w:jc w:val="center"/>
      </w:pPr>
      <w:r>
        <w:rPr>
          <w:rFonts w:ascii="Arial" w:hAnsi="Arial" w:cs="Arial"/>
          <w:b/>
          <w:bCs/>
          <w:color w:val="000000"/>
          <w:sz w:val="18"/>
          <w:szCs w:val="18"/>
        </w:rPr>
        <w:t>2</w:t>
      </w:r>
      <w:r w:rsidR="00BA0818">
        <w:rPr>
          <w:rFonts w:ascii="Arial" w:hAnsi="Arial" w:cs="Arial"/>
          <w:b/>
          <w:bCs/>
          <w:color w:val="000000"/>
          <w:sz w:val="18"/>
          <w:szCs w:val="18"/>
        </w:rPr>
        <w:t>8</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966E148" w14:textId="77777777" w:rsidTr="006A7B06">
        <w:tc>
          <w:tcPr>
            <w:tcW w:w="0" w:type="auto"/>
            <w:tcMar>
              <w:top w:w="0" w:type="auto"/>
              <w:bottom w:w="0" w:type="auto"/>
            </w:tcMar>
          </w:tcPr>
          <w:p w14:paraId="3F31794A" w14:textId="77777777" w:rsidR="00D606A7" w:rsidRPr="00D606A7" w:rsidRDefault="00D606A7" w:rsidP="00D606A7">
            <w:pPr>
              <w:spacing w:before="225" w:after="225"/>
              <w:jc w:val="both"/>
            </w:pPr>
            <w:r w:rsidRPr="00D606A7">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806EC63" w14:textId="77777777" w:rsidR="00D606A7" w:rsidRPr="00D606A7" w:rsidRDefault="00D606A7" w:rsidP="00D606A7">
            <w:pPr>
              <w:spacing w:before="225" w:after="225"/>
              <w:jc w:val="both"/>
            </w:pPr>
            <w:r w:rsidRPr="00D606A7">
              <w:rPr>
                <w:rFonts w:ascii="Arial" w:hAnsi="Arial" w:cs="Arial"/>
                <w:color w:val="000000"/>
                <w:sz w:val="18"/>
                <w:szCs w:val="18"/>
              </w:rPr>
              <w:t>Naročnik ima pravico odstopiti od pogodbe kadarkoli, brez posledic za naročnika, če:</w:t>
            </w:r>
          </w:p>
          <w:tbl>
            <w:tblPr>
              <w:tblStyle w:val="NormalTablePHPDOCX1"/>
              <w:tblW w:w="0" w:type="auto"/>
              <w:tblLook w:val="04A0" w:firstRow="1" w:lastRow="0" w:firstColumn="1" w:lastColumn="0" w:noHBand="0" w:noVBand="1"/>
            </w:tblPr>
            <w:tblGrid>
              <w:gridCol w:w="8746"/>
            </w:tblGrid>
            <w:tr w:rsidR="00D606A7" w:rsidRPr="00D606A7" w14:paraId="0DF3E965" w14:textId="77777777" w:rsidTr="006A7B06">
              <w:tc>
                <w:tcPr>
                  <w:tcW w:w="0" w:type="auto"/>
                  <w:tcMar>
                    <w:top w:w="0" w:type="auto"/>
                    <w:bottom w:w="0" w:type="auto"/>
                  </w:tcMar>
                </w:tcPr>
                <w:p w14:paraId="6CA7905E"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pride izvajalec v takšno finančno situacijo, ki bi mu onemogočila izvedbo pogodbenih obveznosti;</w:t>
                  </w:r>
                </w:p>
                <w:p w14:paraId="735A5065"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izvajalec po svoji krivdi v roku 14 dni od veljavnosti pogodbe in uvedbe v delo ne prične z delom;</w:t>
                  </w:r>
                </w:p>
                <w:p w14:paraId="6ACB2268" w14:textId="77777777" w:rsidR="00D606A7" w:rsidRPr="00D606A7" w:rsidRDefault="00D606A7" w:rsidP="008D6BF3">
                  <w:pPr>
                    <w:numPr>
                      <w:ilvl w:val="0"/>
                      <w:numId w:val="28"/>
                    </w:numPr>
                    <w:jc w:val="both"/>
                    <w:rPr>
                      <w:rFonts w:ascii="Arial" w:hAnsi="Arial" w:cs="Arial"/>
                      <w:color w:val="000000"/>
                      <w:sz w:val="18"/>
                      <w:szCs w:val="18"/>
                    </w:rPr>
                  </w:pPr>
                  <w:r w:rsidRPr="00D606A7">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14D73AC" w14:textId="77777777" w:rsidR="00D606A7" w:rsidRPr="00D606A7" w:rsidRDefault="00D606A7" w:rsidP="00D606A7"/>
          <w:p w14:paraId="735B7F39" w14:textId="77777777" w:rsidR="00D606A7" w:rsidRPr="00D606A7" w:rsidRDefault="00D606A7" w:rsidP="00D606A7">
            <w:pPr>
              <w:spacing w:before="225" w:after="225"/>
              <w:jc w:val="both"/>
            </w:pPr>
            <w:r w:rsidRPr="00D606A7">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1"/>
              <w:tblW w:w="0" w:type="auto"/>
              <w:tblLook w:val="04A0" w:firstRow="1" w:lastRow="0" w:firstColumn="1" w:lastColumn="0" w:noHBand="0" w:noVBand="1"/>
            </w:tblPr>
            <w:tblGrid>
              <w:gridCol w:w="8746"/>
            </w:tblGrid>
            <w:tr w:rsidR="00D606A7" w:rsidRPr="00D606A7" w14:paraId="2118D710" w14:textId="77777777" w:rsidTr="006A7B06">
              <w:tc>
                <w:tcPr>
                  <w:tcW w:w="0" w:type="auto"/>
                  <w:tcMar>
                    <w:top w:w="0" w:type="auto"/>
                    <w:bottom w:w="0" w:type="auto"/>
                  </w:tcMar>
                </w:tcPr>
                <w:p w14:paraId="182CA392"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javno naročilo je bilo bistveno spremenjeno, kar terja nov postopek javnega naročanja;</w:t>
                  </w:r>
                </w:p>
                <w:p w14:paraId="038BE73E"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932E8C7" w14:textId="77777777" w:rsidR="00D606A7" w:rsidRPr="00D606A7" w:rsidRDefault="00D606A7" w:rsidP="008D6BF3">
                  <w:pPr>
                    <w:numPr>
                      <w:ilvl w:val="0"/>
                      <w:numId w:val="29"/>
                    </w:numPr>
                    <w:jc w:val="both"/>
                    <w:rPr>
                      <w:rFonts w:ascii="Arial" w:hAnsi="Arial" w:cs="Arial"/>
                      <w:color w:val="000000"/>
                      <w:sz w:val="18"/>
                      <w:szCs w:val="18"/>
                    </w:rPr>
                  </w:pPr>
                  <w:r w:rsidRPr="00D606A7">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0FF4033" w14:textId="77777777" w:rsidR="00D606A7" w:rsidRPr="00D606A7" w:rsidRDefault="00D606A7" w:rsidP="00D606A7"/>
          <w:p w14:paraId="6B4ED7FD" w14:textId="77777777" w:rsidR="00D606A7" w:rsidRPr="00D606A7" w:rsidRDefault="00D606A7" w:rsidP="00D606A7">
            <w:pPr>
              <w:spacing w:before="225" w:after="225"/>
              <w:jc w:val="both"/>
            </w:pPr>
            <w:r w:rsidRPr="00D606A7">
              <w:rPr>
                <w:rFonts w:ascii="Arial" w:hAnsi="Arial" w:cs="Arial"/>
                <w:color w:val="000000"/>
                <w:sz w:val="18"/>
                <w:szCs w:val="18"/>
              </w:rPr>
              <w:t>Odstop od pogodbe učinkuje z dnem, ko izvajalec prejme pisno izjavo naročnika o odstopu.</w:t>
            </w:r>
          </w:p>
          <w:p w14:paraId="4AC10197" w14:textId="77777777" w:rsidR="00D606A7" w:rsidRPr="00D606A7" w:rsidRDefault="00D606A7" w:rsidP="00D606A7">
            <w:pPr>
              <w:spacing w:before="225" w:after="225"/>
              <w:jc w:val="both"/>
            </w:pPr>
            <w:r w:rsidRPr="00D606A7">
              <w:rPr>
                <w:rFonts w:ascii="Arial" w:hAnsi="Arial" w:cs="Arial"/>
                <w:color w:val="000000"/>
                <w:sz w:val="18"/>
                <w:szCs w:val="18"/>
              </w:rPr>
              <w:t>Naročnik bo istočasno z odstopom od pogodbe pričel s postopki za unovčenje zavarovanja za dobro izvedbo pogodbenih obveznosti.</w:t>
            </w:r>
          </w:p>
        </w:tc>
      </w:tr>
    </w:tbl>
    <w:p w14:paraId="00880E7F" w14:textId="77777777" w:rsidR="00BA0818" w:rsidRDefault="00BA0818" w:rsidP="00D606A7">
      <w:pPr>
        <w:spacing w:before="225" w:after="225" w:line="240" w:lineRule="auto"/>
        <w:jc w:val="both"/>
        <w:rPr>
          <w:rFonts w:ascii="Arial" w:hAnsi="Arial" w:cs="Arial"/>
          <w:b/>
          <w:bCs/>
          <w:color w:val="000000"/>
          <w:sz w:val="18"/>
          <w:szCs w:val="18"/>
        </w:rPr>
      </w:pPr>
    </w:p>
    <w:p w14:paraId="7A31AA3B" w14:textId="77777777" w:rsidR="00BA0818" w:rsidRDefault="00BA0818" w:rsidP="00D606A7">
      <w:pPr>
        <w:spacing w:before="225" w:after="225" w:line="240" w:lineRule="auto"/>
        <w:jc w:val="both"/>
        <w:rPr>
          <w:rFonts w:ascii="Arial" w:hAnsi="Arial" w:cs="Arial"/>
          <w:b/>
          <w:bCs/>
          <w:color w:val="000000"/>
          <w:sz w:val="18"/>
          <w:szCs w:val="18"/>
        </w:rPr>
      </w:pPr>
    </w:p>
    <w:p w14:paraId="21C9909A" w14:textId="77777777" w:rsidR="00BA0818" w:rsidRDefault="00BA0818" w:rsidP="00D606A7">
      <w:pPr>
        <w:spacing w:before="225" w:after="225" w:line="240" w:lineRule="auto"/>
        <w:jc w:val="both"/>
        <w:rPr>
          <w:rFonts w:ascii="Arial" w:hAnsi="Arial" w:cs="Arial"/>
          <w:b/>
          <w:bCs/>
          <w:color w:val="000000"/>
          <w:sz w:val="18"/>
          <w:szCs w:val="18"/>
        </w:rPr>
      </w:pPr>
    </w:p>
    <w:p w14:paraId="2ADD88C9" w14:textId="5E5C9B95" w:rsidR="00D606A7" w:rsidRPr="00D606A7" w:rsidRDefault="00D606A7" w:rsidP="00D606A7">
      <w:pPr>
        <w:spacing w:before="225" w:after="225" w:line="240" w:lineRule="auto"/>
        <w:jc w:val="both"/>
      </w:pPr>
      <w:r w:rsidRPr="00D606A7">
        <w:rPr>
          <w:rFonts w:ascii="Arial" w:hAnsi="Arial" w:cs="Arial"/>
          <w:b/>
          <w:bCs/>
          <w:color w:val="000000"/>
          <w:sz w:val="18"/>
          <w:szCs w:val="18"/>
        </w:rPr>
        <w:lastRenderedPageBreak/>
        <w:t>X</w:t>
      </w:r>
      <w:r w:rsidR="00DC1ED6">
        <w:rPr>
          <w:rFonts w:ascii="Arial" w:hAnsi="Arial" w:cs="Arial"/>
          <w:b/>
          <w:bCs/>
          <w:color w:val="000000"/>
          <w:sz w:val="18"/>
          <w:szCs w:val="18"/>
        </w:rPr>
        <w:t>I</w:t>
      </w:r>
      <w:r w:rsidRPr="00D606A7">
        <w:rPr>
          <w:rFonts w:ascii="Arial" w:hAnsi="Arial" w:cs="Arial"/>
          <w:b/>
          <w:bCs/>
          <w:color w:val="000000"/>
          <w:sz w:val="18"/>
          <w:szCs w:val="18"/>
        </w:rPr>
        <w:t>II. SOCIALNA KLAVZULA IN RAZVEZNI POGOJ</w:t>
      </w:r>
    </w:p>
    <w:p w14:paraId="0FD543A4" w14:textId="709A16D9" w:rsidR="00D606A7" w:rsidRPr="00D606A7" w:rsidRDefault="004755AB" w:rsidP="00D606A7">
      <w:pPr>
        <w:spacing w:after="0" w:line="240" w:lineRule="auto"/>
        <w:jc w:val="center"/>
      </w:pPr>
      <w:r>
        <w:rPr>
          <w:rFonts w:ascii="Arial" w:hAnsi="Arial" w:cs="Arial"/>
          <w:b/>
          <w:bCs/>
          <w:color w:val="000000"/>
          <w:sz w:val="18"/>
          <w:szCs w:val="18"/>
        </w:rPr>
        <w:t>2</w:t>
      </w:r>
      <w:r w:rsidR="00BA0818">
        <w:rPr>
          <w:rFonts w:ascii="Arial" w:hAnsi="Arial" w:cs="Arial"/>
          <w:b/>
          <w:bCs/>
          <w:color w:val="000000"/>
          <w:sz w:val="18"/>
          <w:szCs w:val="18"/>
        </w:rPr>
        <w:t>9</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77F8CC65" w14:textId="77777777" w:rsidTr="006A7B06">
        <w:tc>
          <w:tcPr>
            <w:tcW w:w="0" w:type="auto"/>
            <w:tcMar>
              <w:top w:w="0" w:type="auto"/>
              <w:bottom w:w="0" w:type="auto"/>
            </w:tcMar>
          </w:tcPr>
          <w:p w14:paraId="03909C09" w14:textId="4D2CCCF5" w:rsidR="00D606A7" w:rsidRPr="00D606A7" w:rsidRDefault="00D606A7" w:rsidP="00D606A7">
            <w:pPr>
              <w:spacing w:before="225" w:after="225"/>
              <w:jc w:val="both"/>
            </w:pPr>
            <w:r w:rsidRPr="00D606A7">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BA0818">
              <w:rPr>
                <w:rFonts w:ascii="Arial" w:hAnsi="Arial" w:cs="Arial"/>
                <w:color w:val="000000"/>
                <w:sz w:val="18"/>
                <w:szCs w:val="18"/>
              </w:rPr>
              <w:t>.</w:t>
            </w:r>
          </w:p>
          <w:p w14:paraId="5DBEB440" w14:textId="77777777" w:rsidR="00D606A7" w:rsidRPr="00D606A7" w:rsidRDefault="00D606A7" w:rsidP="00D606A7">
            <w:pPr>
              <w:spacing w:before="225" w:after="225"/>
              <w:jc w:val="both"/>
            </w:pPr>
            <w:r w:rsidRPr="00D606A7">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815D0D1" w14:textId="77777777" w:rsidR="00D606A7" w:rsidRPr="00D606A7" w:rsidRDefault="00D606A7" w:rsidP="00D606A7">
            <w:pPr>
              <w:spacing w:before="225" w:after="225"/>
              <w:jc w:val="both"/>
            </w:pPr>
            <w:r w:rsidRPr="00D606A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9BDEEE3" w14:textId="5535E974" w:rsidR="00D606A7" w:rsidRPr="00D606A7" w:rsidRDefault="00D606A7" w:rsidP="00D606A7">
      <w:pPr>
        <w:spacing w:before="225" w:after="225" w:line="240" w:lineRule="auto"/>
        <w:jc w:val="both"/>
      </w:pPr>
      <w:r w:rsidRPr="00D606A7">
        <w:rPr>
          <w:rFonts w:ascii="Arial" w:hAnsi="Arial" w:cs="Arial"/>
          <w:b/>
          <w:bCs/>
          <w:color w:val="000000"/>
          <w:sz w:val="18"/>
          <w:szCs w:val="18"/>
        </w:rPr>
        <w:t>X</w:t>
      </w:r>
      <w:r w:rsidR="001C2A65">
        <w:rPr>
          <w:rFonts w:ascii="Arial" w:hAnsi="Arial" w:cs="Arial"/>
          <w:b/>
          <w:bCs/>
          <w:color w:val="000000"/>
          <w:sz w:val="18"/>
          <w:szCs w:val="18"/>
        </w:rPr>
        <w:t>I</w:t>
      </w:r>
      <w:r w:rsidR="00DC1ED6">
        <w:rPr>
          <w:rFonts w:ascii="Arial" w:hAnsi="Arial" w:cs="Arial"/>
          <w:b/>
          <w:bCs/>
          <w:color w:val="000000"/>
          <w:sz w:val="18"/>
          <w:szCs w:val="18"/>
        </w:rPr>
        <w:t>V</w:t>
      </w:r>
      <w:r w:rsidRPr="00D606A7">
        <w:rPr>
          <w:rFonts w:ascii="Arial" w:hAnsi="Arial" w:cs="Arial"/>
          <w:b/>
          <w:bCs/>
          <w:color w:val="000000"/>
          <w:sz w:val="18"/>
          <w:szCs w:val="18"/>
        </w:rPr>
        <w:t>. POSLOVNA SKRIVNOST</w:t>
      </w:r>
    </w:p>
    <w:p w14:paraId="768247A3" w14:textId="3631E584" w:rsidR="00D606A7" w:rsidRPr="00D606A7" w:rsidRDefault="00BA0818" w:rsidP="00D606A7">
      <w:pPr>
        <w:spacing w:after="0" w:line="240" w:lineRule="auto"/>
        <w:jc w:val="center"/>
      </w:pPr>
      <w:r>
        <w:rPr>
          <w:rFonts w:ascii="Arial" w:hAnsi="Arial" w:cs="Arial"/>
          <w:b/>
          <w:bCs/>
          <w:color w:val="000000"/>
          <w:sz w:val="18"/>
          <w:szCs w:val="18"/>
        </w:rPr>
        <w:t>30</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6F81BECD" w14:textId="77777777" w:rsidTr="006A7B06">
        <w:tc>
          <w:tcPr>
            <w:tcW w:w="0" w:type="auto"/>
            <w:tcMar>
              <w:top w:w="0" w:type="auto"/>
              <w:bottom w:w="0" w:type="auto"/>
            </w:tcMar>
          </w:tcPr>
          <w:p w14:paraId="7F033BDC" w14:textId="77777777" w:rsidR="00D606A7" w:rsidRPr="00D606A7" w:rsidRDefault="00D606A7" w:rsidP="00D606A7">
            <w:pPr>
              <w:spacing w:before="225" w:after="225"/>
              <w:jc w:val="both"/>
            </w:pPr>
            <w:r w:rsidRPr="00D606A7">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A1C6CAB" w14:textId="2E5E8111" w:rsidR="00D606A7" w:rsidRPr="00D606A7" w:rsidRDefault="00D606A7" w:rsidP="00D606A7">
            <w:pPr>
              <w:spacing w:before="225" w:after="225"/>
              <w:jc w:val="both"/>
            </w:pPr>
            <w:r w:rsidRPr="00D606A7">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sidR="003C20C4">
              <w:rPr>
                <w:rFonts w:ascii="Arial" w:hAnsi="Arial" w:cs="Arial"/>
                <w:color w:val="000000"/>
                <w:sz w:val="18"/>
                <w:szCs w:val="18"/>
              </w:rPr>
              <w:t>,</w:t>
            </w:r>
            <w:r w:rsidRPr="00D606A7">
              <w:rPr>
                <w:rFonts w:ascii="Arial" w:hAnsi="Arial" w:cs="Arial"/>
                <w:color w:val="000000"/>
                <w:sz w:val="18"/>
                <w:szCs w:val="18"/>
              </w:rPr>
              <w:t xml:space="preserve"> s katero se seznanijo pri svojem delu. Za poslovno skrivnost se ne štejejo podatki, ki so po zakonu javni ali podatki o kršitvi zakona ali dobrih poslovnih običajev.</w:t>
            </w:r>
          </w:p>
        </w:tc>
      </w:tr>
    </w:tbl>
    <w:p w14:paraId="5F81A0C7" w14:textId="1049FA9C" w:rsidR="00D606A7" w:rsidRPr="00D606A7" w:rsidRDefault="00D606A7" w:rsidP="00D606A7">
      <w:pPr>
        <w:spacing w:before="225" w:after="225" w:line="240" w:lineRule="auto"/>
        <w:jc w:val="both"/>
      </w:pPr>
      <w:r w:rsidRPr="00D606A7">
        <w:rPr>
          <w:rFonts w:ascii="Arial" w:hAnsi="Arial" w:cs="Arial"/>
          <w:b/>
          <w:bCs/>
          <w:color w:val="000000"/>
          <w:sz w:val="18"/>
          <w:szCs w:val="18"/>
        </w:rPr>
        <w:t>XV. REVIZIJSKA SLED</w:t>
      </w:r>
    </w:p>
    <w:p w14:paraId="0B01D820" w14:textId="6543B595" w:rsidR="00D606A7" w:rsidRPr="00D606A7" w:rsidRDefault="00BA0818" w:rsidP="00D606A7">
      <w:pPr>
        <w:spacing w:after="0" w:line="240" w:lineRule="auto"/>
        <w:jc w:val="center"/>
      </w:pPr>
      <w:r>
        <w:rPr>
          <w:rFonts w:ascii="Arial" w:hAnsi="Arial" w:cs="Arial"/>
          <w:b/>
          <w:bCs/>
          <w:color w:val="000000"/>
          <w:sz w:val="18"/>
          <w:szCs w:val="18"/>
        </w:rPr>
        <w:t>31</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77DB047" w14:textId="77777777" w:rsidTr="006A7B06">
        <w:tc>
          <w:tcPr>
            <w:tcW w:w="0" w:type="auto"/>
            <w:tcMar>
              <w:top w:w="0" w:type="auto"/>
              <w:bottom w:w="0" w:type="auto"/>
            </w:tcMar>
          </w:tcPr>
          <w:p w14:paraId="60CCF154" w14:textId="77777777" w:rsidR="00D606A7" w:rsidRPr="00D606A7" w:rsidRDefault="00D606A7" w:rsidP="00D606A7">
            <w:pPr>
              <w:spacing w:before="225" w:after="225"/>
              <w:jc w:val="both"/>
            </w:pPr>
            <w:r w:rsidRPr="00D606A7">
              <w:rPr>
                <w:rFonts w:ascii="Arial" w:hAnsi="Arial" w:cs="Arial"/>
                <w:color w:val="000000"/>
                <w:sz w:val="18"/>
                <w:szCs w:val="18"/>
              </w:rPr>
              <w:t>Vsa dokumentacija, povezana z izvedbo projekta, mora biti hranjena na način, da zagotavlja revizijsko sled izvedbe storitev.</w:t>
            </w:r>
          </w:p>
          <w:p w14:paraId="31531C14" w14:textId="77777777" w:rsidR="00D606A7" w:rsidRPr="00D606A7" w:rsidRDefault="00D606A7" w:rsidP="00D606A7">
            <w:pPr>
              <w:spacing w:before="225" w:after="225"/>
              <w:jc w:val="both"/>
            </w:pPr>
            <w:r w:rsidRPr="00D606A7">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C68E8B5" w14:textId="77777777" w:rsidR="00D606A7" w:rsidRPr="00D606A7" w:rsidRDefault="00D606A7" w:rsidP="00D606A7">
            <w:pPr>
              <w:spacing w:before="225" w:after="225"/>
              <w:jc w:val="both"/>
            </w:pPr>
            <w:r w:rsidRPr="00D606A7">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FB43F7F" w14:textId="77777777" w:rsidR="00D606A7" w:rsidRPr="00D606A7" w:rsidRDefault="00D606A7" w:rsidP="00D606A7">
            <w:pPr>
              <w:spacing w:before="225" w:after="225"/>
              <w:jc w:val="both"/>
            </w:pPr>
            <w:r w:rsidRPr="00D606A7">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F4B984" w14:textId="77777777" w:rsidR="00D606A7" w:rsidRPr="00D606A7" w:rsidRDefault="00D606A7" w:rsidP="00D606A7">
            <w:pPr>
              <w:spacing w:before="225" w:after="225"/>
              <w:jc w:val="both"/>
            </w:pPr>
            <w:r w:rsidRPr="00D606A7">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BE07DE5" w14:textId="011FE2A1" w:rsidR="00D606A7" w:rsidRPr="00D606A7" w:rsidRDefault="00D606A7" w:rsidP="00D606A7">
      <w:pPr>
        <w:spacing w:before="225" w:after="225" w:line="240" w:lineRule="auto"/>
        <w:jc w:val="both"/>
      </w:pPr>
      <w:r w:rsidRPr="00D606A7">
        <w:rPr>
          <w:rFonts w:ascii="Arial" w:hAnsi="Arial" w:cs="Arial"/>
          <w:b/>
          <w:bCs/>
          <w:color w:val="000000"/>
          <w:sz w:val="18"/>
          <w:szCs w:val="18"/>
        </w:rPr>
        <w:lastRenderedPageBreak/>
        <w:t>XV</w:t>
      </w:r>
      <w:r w:rsidR="00DC1ED6">
        <w:rPr>
          <w:rFonts w:ascii="Arial" w:hAnsi="Arial" w:cs="Arial"/>
          <w:b/>
          <w:bCs/>
          <w:color w:val="000000"/>
          <w:sz w:val="18"/>
          <w:szCs w:val="18"/>
        </w:rPr>
        <w:t>I</w:t>
      </w:r>
      <w:r w:rsidRPr="00D606A7">
        <w:rPr>
          <w:rFonts w:ascii="Arial" w:hAnsi="Arial" w:cs="Arial"/>
          <w:b/>
          <w:bCs/>
          <w:color w:val="000000"/>
          <w:sz w:val="18"/>
          <w:szCs w:val="18"/>
        </w:rPr>
        <w:t>. PROTIKORUPCIJSKA KLAVZULA</w:t>
      </w:r>
    </w:p>
    <w:p w14:paraId="2E4A80ED" w14:textId="6330E5AB" w:rsidR="00D606A7" w:rsidRPr="00D606A7" w:rsidRDefault="00BA0818" w:rsidP="00D606A7">
      <w:pPr>
        <w:spacing w:after="0" w:line="240" w:lineRule="auto"/>
        <w:jc w:val="center"/>
      </w:pPr>
      <w:r>
        <w:rPr>
          <w:rFonts w:ascii="Arial" w:hAnsi="Arial" w:cs="Arial"/>
          <w:b/>
          <w:bCs/>
          <w:color w:val="000000"/>
          <w:sz w:val="18"/>
          <w:szCs w:val="18"/>
        </w:rPr>
        <w:t>32</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1647291" w14:textId="77777777" w:rsidTr="006A7B06">
        <w:tc>
          <w:tcPr>
            <w:tcW w:w="0" w:type="auto"/>
            <w:tcMar>
              <w:top w:w="0" w:type="auto"/>
              <w:bottom w:w="0" w:type="auto"/>
            </w:tcMar>
          </w:tcPr>
          <w:p w14:paraId="7B40C98E" w14:textId="77777777" w:rsidR="00D606A7" w:rsidRPr="00D606A7" w:rsidRDefault="00D606A7" w:rsidP="00D606A7">
            <w:pPr>
              <w:spacing w:before="225" w:after="225"/>
              <w:jc w:val="both"/>
            </w:pPr>
            <w:r w:rsidRPr="00D606A7">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1"/>
              <w:tblW w:w="0" w:type="auto"/>
              <w:tblLook w:val="04A0" w:firstRow="1" w:lastRow="0" w:firstColumn="1" w:lastColumn="0" w:noHBand="0" w:noVBand="1"/>
            </w:tblPr>
            <w:tblGrid>
              <w:gridCol w:w="8746"/>
            </w:tblGrid>
            <w:tr w:rsidR="00D606A7" w:rsidRPr="00D606A7" w14:paraId="6CBD9FEF" w14:textId="77777777" w:rsidTr="006A7B06">
              <w:tc>
                <w:tcPr>
                  <w:tcW w:w="0" w:type="auto"/>
                  <w:tcMar>
                    <w:top w:w="0" w:type="auto"/>
                    <w:bottom w:w="0" w:type="auto"/>
                  </w:tcMar>
                </w:tcPr>
                <w:p w14:paraId="7F813508"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pridobitev posla ali</w:t>
                  </w:r>
                </w:p>
                <w:p w14:paraId="1ADC7C34"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sklenitev posla pod ugodnejšimi pogoji ali</w:t>
                  </w:r>
                </w:p>
                <w:p w14:paraId="179599F4"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opustitev dolžnega nadzora nad izvajanjem pogodbenih obveznosti ali</w:t>
                  </w:r>
                </w:p>
                <w:p w14:paraId="613FEEEB" w14:textId="77777777" w:rsidR="00D606A7" w:rsidRPr="00D606A7" w:rsidRDefault="00D606A7" w:rsidP="008D6BF3">
                  <w:pPr>
                    <w:numPr>
                      <w:ilvl w:val="0"/>
                      <w:numId w:val="30"/>
                    </w:numPr>
                    <w:jc w:val="both"/>
                    <w:rPr>
                      <w:rFonts w:ascii="Arial" w:hAnsi="Arial" w:cs="Arial"/>
                      <w:color w:val="000000"/>
                      <w:sz w:val="18"/>
                      <w:szCs w:val="18"/>
                    </w:rPr>
                  </w:pPr>
                  <w:r w:rsidRPr="00D606A7">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9851431" w14:textId="77777777" w:rsidR="00D606A7" w:rsidRPr="00D606A7" w:rsidRDefault="00D606A7" w:rsidP="00D606A7">
            <w:pPr>
              <w:spacing w:before="225" w:after="225"/>
              <w:jc w:val="both"/>
            </w:pPr>
            <w:r w:rsidRPr="00D606A7">
              <w:rPr>
                <w:rFonts w:ascii="Arial" w:hAnsi="Arial" w:cs="Arial"/>
                <w:color w:val="000000"/>
                <w:sz w:val="18"/>
                <w:szCs w:val="18"/>
              </w:rPr>
              <w:t>je pogodba nična.</w:t>
            </w:r>
          </w:p>
        </w:tc>
      </w:tr>
    </w:tbl>
    <w:p w14:paraId="458C0B8D" w14:textId="3F45F78E" w:rsidR="00D606A7" w:rsidRPr="00D606A7" w:rsidRDefault="00D606A7" w:rsidP="00D606A7">
      <w:pPr>
        <w:spacing w:before="225" w:after="225" w:line="240" w:lineRule="auto"/>
        <w:jc w:val="both"/>
      </w:pPr>
      <w:r w:rsidRPr="00D606A7">
        <w:rPr>
          <w:rFonts w:ascii="Arial" w:hAnsi="Arial" w:cs="Arial"/>
          <w:b/>
          <w:bCs/>
          <w:color w:val="000000"/>
          <w:sz w:val="18"/>
          <w:szCs w:val="18"/>
        </w:rPr>
        <w:t>XV</w:t>
      </w:r>
      <w:r w:rsidR="00DC1ED6">
        <w:rPr>
          <w:rFonts w:ascii="Arial" w:hAnsi="Arial" w:cs="Arial"/>
          <w:b/>
          <w:bCs/>
          <w:color w:val="000000"/>
          <w:sz w:val="18"/>
          <w:szCs w:val="18"/>
        </w:rPr>
        <w:t>I</w:t>
      </w:r>
      <w:r w:rsidRPr="00D606A7">
        <w:rPr>
          <w:rFonts w:ascii="Arial" w:hAnsi="Arial" w:cs="Arial"/>
          <w:b/>
          <w:bCs/>
          <w:color w:val="000000"/>
          <w:sz w:val="18"/>
          <w:szCs w:val="18"/>
        </w:rPr>
        <w:t>I. REŠEVANJE SPOROV</w:t>
      </w:r>
    </w:p>
    <w:p w14:paraId="28A40920" w14:textId="07BD55E9" w:rsidR="00D606A7" w:rsidRPr="00D606A7" w:rsidRDefault="00BA0818" w:rsidP="00D606A7">
      <w:pPr>
        <w:spacing w:after="0" w:line="240" w:lineRule="auto"/>
        <w:jc w:val="center"/>
      </w:pPr>
      <w:r>
        <w:rPr>
          <w:rFonts w:ascii="Arial" w:hAnsi="Arial" w:cs="Arial"/>
          <w:b/>
          <w:bCs/>
          <w:color w:val="000000"/>
          <w:sz w:val="18"/>
          <w:szCs w:val="18"/>
        </w:rPr>
        <w:t>33</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456AD776" w14:textId="77777777" w:rsidTr="006A7B06">
        <w:tc>
          <w:tcPr>
            <w:tcW w:w="0" w:type="auto"/>
            <w:tcMar>
              <w:top w:w="0" w:type="auto"/>
              <w:bottom w:w="0" w:type="auto"/>
            </w:tcMar>
          </w:tcPr>
          <w:p w14:paraId="37FECF7E" w14:textId="77777777" w:rsidR="00D606A7" w:rsidRPr="00D606A7" w:rsidRDefault="00D606A7" w:rsidP="00D606A7">
            <w:pPr>
              <w:spacing w:before="225" w:after="225"/>
              <w:jc w:val="both"/>
            </w:pPr>
            <w:r w:rsidRPr="00D606A7">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D896AC" w14:textId="7A36DDD9" w:rsidR="00D606A7" w:rsidRPr="00D606A7" w:rsidRDefault="00D606A7" w:rsidP="00D606A7">
      <w:pPr>
        <w:spacing w:before="225" w:after="225" w:line="240" w:lineRule="auto"/>
        <w:jc w:val="both"/>
      </w:pPr>
      <w:r w:rsidRPr="00D606A7">
        <w:rPr>
          <w:rFonts w:ascii="Arial" w:hAnsi="Arial" w:cs="Arial"/>
          <w:b/>
          <w:bCs/>
          <w:color w:val="000000"/>
          <w:sz w:val="18"/>
          <w:szCs w:val="18"/>
        </w:rPr>
        <w:t>XV</w:t>
      </w:r>
      <w:r w:rsidR="00DC1ED6">
        <w:rPr>
          <w:rFonts w:ascii="Arial" w:hAnsi="Arial" w:cs="Arial"/>
          <w:b/>
          <w:bCs/>
          <w:color w:val="000000"/>
          <w:sz w:val="18"/>
          <w:szCs w:val="18"/>
        </w:rPr>
        <w:t>I</w:t>
      </w:r>
      <w:r w:rsidRPr="00D606A7">
        <w:rPr>
          <w:rFonts w:ascii="Arial" w:hAnsi="Arial" w:cs="Arial"/>
          <w:b/>
          <w:bCs/>
          <w:color w:val="000000"/>
          <w:sz w:val="18"/>
          <w:szCs w:val="18"/>
        </w:rPr>
        <w:t>II. KONČNE DOLOČBE</w:t>
      </w:r>
    </w:p>
    <w:p w14:paraId="4618FEEE" w14:textId="0E40B00F" w:rsidR="00D606A7" w:rsidRPr="00D606A7" w:rsidRDefault="00BA0818" w:rsidP="00D606A7">
      <w:pPr>
        <w:spacing w:after="0" w:line="240" w:lineRule="auto"/>
        <w:jc w:val="center"/>
      </w:pPr>
      <w:r>
        <w:rPr>
          <w:rFonts w:ascii="Arial" w:hAnsi="Arial" w:cs="Arial"/>
          <w:b/>
          <w:bCs/>
          <w:color w:val="000000"/>
          <w:sz w:val="18"/>
          <w:szCs w:val="18"/>
        </w:rPr>
        <w:t>34</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5F12EDA2" w14:textId="77777777" w:rsidTr="006A7B06">
        <w:tc>
          <w:tcPr>
            <w:tcW w:w="0" w:type="auto"/>
            <w:tcMar>
              <w:top w:w="0" w:type="auto"/>
              <w:bottom w:w="0" w:type="auto"/>
            </w:tcMar>
          </w:tcPr>
          <w:p w14:paraId="47F8BE03" w14:textId="77777777" w:rsidR="00D606A7" w:rsidRPr="00D606A7" w:rsidRDefault="00D606A7" w:rsidP="00D606A7">
            <w:pPr>
              <w:spacing w:before="225" w:after="225"/>
              <w:jc w:val="both"/>
            </w:pPr>
            <w:r w:rsidRPr="00D606A7">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2C9E52DB" w14:textId="77777777" w:rsidR="00D606A7" w:rsidRPr="00D606A7" w:rsidRDefault="00D606A7" w:rsidP="00D606A7">
            <w:pPr>
              <w:spacing w:before="225" w:after="225"/>
              <w:jc w:val="both"/>
            </w:pPr>
            <w:r w:rsidRPr="00D606A7">
              <w:rPr>
                <w:rFonts w:ascii="Arial" w:hAnsi="Arial" w:cs="Arial"/>
                <w:color w:val="000000"/>
                <w:sz w:val="18"/>
                <w:szCs w:val="18"/>
              </w:rPr>
              <w:t>Pogodba se lahko spremeni ali dopolni s pisnim dodatkom, ki ga sprejmeta in podpišeta obe stranki.</w:t>
            </w:r>
          </w:p>
          <w:p w14:paraId="50DD6643" w14:textId="77777777" w:rsidR="00D606A7" w:rsidRPr="00D606A7" w:rsidRDefault="00D606A7" w:rsidP="00D606A7">
            <w:pPr>
              <w:spacing w:before="225" w:after="225"/>
              <w:jc w:val="both"/>
            </w:pPr>
            <w:r w:rsidRPr="00D606A7">
              <w:rPr>
                <w:rFonts w:ascii="Arial" w:hAnsi="Arial" w:cs="Arial"/>
                <w:color w:val="000000"/>
                <w:sz w:val="18"/>
                <w:szCs w:val="18"/>
              </w:rPr>
              <w:t>Za razmerja, ki jih predmetna pogodba ne ureja, veljajo določbe zakona, ki ureja obligacijska razmerja.</w:t>
            </w:r>
          </w:p>
          <w:p w14:paraId="58A8F5D9" w14:textId="77777777" w:rsidR="00D606A7" w:rsidRPr="00D606A7" w:rsidRDefault="00D606A7" w:rsidP="00D606A7">
            <w:pPr>
              <w:spacing w:before="225" w:after="225"/>
              <w:jc w:val="both"/>
            </w:pPr>
            <w:r w:rsidRPr="00D606A7">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4EC7A0B" w14:textId="71E24A2A" w:rsidR="005A69B4" w:rsidRPr="00BA0818" w:rsidRDefault="00D606A7" w:rsidP="00D606A7">
            <w:pPr>
              <w:spacing w:before="225" w:after="225"/>
              <w:jc w:val="both"/>
              <w:rPr>
                <w:rFonts w:ascii="Arial" w:hAnsi="Arial" w:cs="Arial"/>
                <w:color w:val="000000"/>
                <w:sz w:val="18"/>
                <w:szCs w:val="18"/>
              </w:rPr>
            </w:pPr>
            <w:r w:rsidRPr="00D606A7">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433406E" w14:textId="77D9997D" w:rsidR="00D606A7" w:rsidRPr="00D606A7" w:rsidRDefault="00BA0818" w:rsidP="00D606A7">
      <w:pPr>
        <w:spacing w:after="0" w:line="240" w:lineRule="auto"/>
        <w:jc w:val="center"/>
      </w:pPr>
      <w:r>
        <w:rPr>
          <w:rFonts w:ascii="Arial" w:hAnsi="Arial" w:cs="Arial"/>
          <w:b/>
          <w:bCs/>
          <w:color w:val="000000"/>
          <w:sz w:val="18"/>
          <w:szCs w:val="18"/>
        </w:rPr>
        <w:t>35</w:t>
      </w:r>
      <w:r w:rsidR="00D606A7" w:rsidRPr="00D606A7">
        <w:rPr>
          <w:rFonts w:ascii="Arial" w:hAnsi="Arial" w:cs="Arial"/>
          <w:b/>
          <w:bCs/>
          <w:color w:val="000000"/>
          <w:sz w:val="18"/>
          <w:szCs w:val="18"/>
        </w:rPr>
        <w:t>. člen</w:t>
      </w:r>
    </w:p>
    <w:tbl>
      <w:tblPr>
        <w:tblStyle w:val="NormalTablePHPDOCX1"/>
        <w:tblW w:w="0" w:type="auto"/>
        <w:tblInd w:w="108" w:type="dxa"/>
        <w:tblLook w:val="04A0" w:firstRow="1" w:lastRow="0" w:firstColumn="1" w:lastColumn="0" w:noHBand="0" w:noVBand="1"/>
      </w:tblPr>
      <w:tblGrid>
        <w:gridCol w:w="8962"/>
      </w:tblGrid>
      <w:tr w:rsidR="00D606A7" w:rsidRPr="00D606A7" w14:paraId="2874C002" w14:textId="77777777" w:rsidTr="006A7B06">
        <w:tc>
          <w:tcPr>
            <w:tcW w:w="0" w:type="auto"/>
            <w:tcMar>
              <w:top w:w="0" w:type="auto"/>
              <w:bottom w:w="0" w:type="auto"/>
            </w:tcMar>
          </w:tcPr>
          <w:p w14:paraId="6D3BC155" w14:textId="77777777" w:rsidR="00D606A7" w:rsidRPr="00D606A7" w:rsidRDefault="00D606A7" w:rsidP="00D606A7">
            <w:pPr>
              <w:spacing w:before="225" w:after="225"/>
              <w:jc w:val="both"/>
            </w:pPr>
            <w:r w:rsidRPr="00D606A7">
              <w:rPr>
                <w:rFonts w:ascii="Arial" w:hAnsi="Arial" w:cs="Arial"/>
                <w:color w:val="000000"/>
                <w:sz w:val="18"/>
                <w:szCs w:val="18"/>
              </w:rPr>
              <w:t>Pogodba je sestavljena in podpisana v štirih (4) enakih izvodih, od katerih izvajalec prejme dva (2) izvoda in naročnik dva (2) izvoda.</w:t>
            </w:r>
          </w:p>
        </w:tc>
      </w:tr>
    </w:tbl>
    <w:p w14:paraId="15019439" w14:textId="45E54E48" w:rsidR="00D606A7" w:rsidRDefault="00ED45B6" w:rsidP="006D6657">
      <w:pPr>
        <w:spacing w:before="975" w:after="225" w:line="240" w:lineRule="auto"/>
        <w:jc w:val="both"/>
        <w:rPr>
          <w:rFonts w:ascii="Arial" w:hAnsi="Arial" w:cs="Arial"/>
          <w:color w:val="000000"/>
          <w:sz w:val="18"/>
          <w:szCs w:val="18"/>
        </w:rPr>
      </w:pPr>
      <w:r w:rsidRPr="00ED45B6">
        <w:rPr>
          <w:rFonts w:ascii="Arial" w:hAnsi="Arial" w:cs="Arial"/>
          <w:color w:val="000000"/>
          <w:sz w:val="18"/>
          <w:szCs w:val="18"/>
        </w:rPr>
        <w:t>V/na ________________, dne ________________</w:t>
      </w:r>
    </w:p>
    <w:p w14:paraId="05BDB998" w14:textId="2B3BD652" w:rsidR="004D7028" w:rsidRDefault="004D7028" w:rsidP="006D6657">
      <w:pPr>
        <w:spacing w:before="225" w:after="225" w:line="240" w:lineRule="auto"/>
        <w:jc w:val="both"/>
      </w:pPr>
    </w:p>
    <w:sectPr w:rsidR="004D702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8566" w14:textId="77777777" w:rsidR="00865716" w:rsidRDefault="00865716" w:rsidP="006975C6">
      <w:pPr>
        <w:spacing w:after="0" w:line="240" w:lineRule="auto"/>
      </w:pPr>
      <w:r>
        <w:separator/>
      </w:r>
    </w:p>
  </w:endnote>
  <w:endnote w:type="continuationSeparator" w:id="0">
    <w:p w14:paraId="58B9156E" w14:textId="77777777" w:rsidR="00865716" w:rsidRDefault="0086571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7F581" w14:textId="77777777" w:rsidR="009A6936" w:rsidRDefault="009A6936" w:rsidP="001C1D68">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05A07" w14:textId="77777777" w:rsidR="009A6936" w:rsidRDefault="009A6936" w:rsidP="001C1D68">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DCF9" w14:textId="77777777" w:rsidR="009A6936" w:rsidRDefault="009A6936" w:rsidP="001C1D68">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D802" w14:textId="77777777" w:rsidR="009A6936" w:rsidRDefault="009A6936" w:rsidP="001C1D68">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126C" w14:textId="77777777" w:rsidR="009A6936" w:rsidRDefault="009A6936" w:rsidP="001C1D68">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0CD9" w14:textId="77777777" w:rsidR="009A6936" w:rsidRDefault="009A6936" w:rsidP="001C1D68">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D0EBF" w14:textId="77777777" w:rsidR="009A6936" w:rsidRDefault="009A6936" w:rsidP="001C1D68">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630C" w14:textId="77777777" w:rsidR="009A6936" w:rsidRDefault="009A6936" w:rsidP="00E6241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E729" w14:textId="77777777" w:rsidR="009A6936" w:rsidRDefault="009A6936" w:rsidP="001C1D68">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4A859" w14:textId="77777777" w:rsidR="009A6936" w:rsidRDefault="009A6936" w:rsidP="001C1D68">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1D428" w14:textId="77777777" w:rsidR="00865716" w:rsidRDefault="00865716" w:rsidP="006975C6">
      <w:pPr>
        <w:spacing w:after="0" w:line="240" w:lineRule="auto"/>
      </w:pPr>
      <w:r>
        <w:separator/>
      </w:r>
    </w:p>
  </w:footnote>
  <w:footnote w:type="continuationSeparator" w:id="0">
    <w:p w14:paraId="0A3DF4E7" w14:textId="77777777" w:rsidR="00865716" w:rsidRDefault="0086571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A8C9" w14:textId="18597245" w:rsidR="009A6936" w:rsidRDefault="009A693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8213" w14:textId="48D3940F" w:rsidR="009A6936" w:rsidRDefault="009A69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FE70" w14:textId="5C66B1AA" w:rsidR="009A6936" w:rsidRPr="00227537" w:rsidRDefault="009A6936" w:rsidP="00227537">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757B32F3" wp14:editId="0794C4C0">
          <wp:extent cx="5759450" cy="126301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3227" w14:textId="4FE6157F" w:rsidR="009A6936" w:rsidRDefault="009A693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01FC" w14:textId="1CA788CB" w:rsidR="009A6936" w:rsidRDefault="009A693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D5ECA" w14:textId="5A7B3555" w:rsidR="009A6936" w:rsidRPr="00227537" w:rsidRDefault="009A6936" w:rsidP="00227537">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3201D889" wp14:editId="4E35EE91">
          <wp:extent cx="5759450" cy="1263015"/>
          <wp:effectExtent l="0" t="0" r="0" b="0"/>
          <wp:docPr id="38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3F" w14:textId="7CD5443B" w:rsidR="009A6936" w:rsidRDefault="009A693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C729" w14:textId="76D5CFF7" w:rsidR="009A6936" w:rsidRDefault="009A693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104" w14:textId="481A6307" w:rsidR="009A6936" w:rsidRPr="00B26D34" w:rsidRDefault="009A6936" w:rsidP="00B26D34">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67AF5FCC" wp14:editId="62B31D01">
          <wp:extent cx="5759450" cy="126301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4D1D5" w14:textId="06A4AEE2" w:rsidR="009A6936" w:rsidRDefault="009A693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2CA2E" w14:textId="77777777" w:rsidR="007B4CB9" w:rsidRDefault="007B4C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B552" w14:textId="20B178BD" w:rsidR="009A6936" w:rsidRPr="00227537" w:rsidRDefault="009A6936" w:rsidP="00227537">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11E99B11" wp14:editId="39B19B23">
          <wp:extent cx="5759450" cy="1263387"/>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387"/>
                  </a:xfrm>
                  <a:prstGeom prst="rect">
                    <a:avLst/>
                  </a:prstGeom>
                  <a:noFill/>
                </pic:spPr>
              </pic:pic>
            </a:graphicData>
          </a:graphic>
        </wp:inline>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9A23" w14:textId="77777777" w:rsidR="007B4CB9" w:rsidRDefault="007B4CB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7BAB" w14:textId="77777777" w:rsidR="007B4CB9" w:rsidRDefault="007B4CB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97091" w14:textId="0CAA97F2" w:rsidR="009A6936" w:rsidRDefault="009A693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BD08B" w14:textId="406EC7F9" w:rsidR="009A6936" w:rsidRPr="00815556" w:rsidRDefault="009A6936" w:rsidP="00815556">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6B6B1161" wp14:editId="27E0DD7E">
          <wp:extent cx="5759450" cy="1263015"/>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20EA" w14:textId="0240D7FC" w:rsidR="009A6936" w:rsidRDefault="009A693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C13F" w14:textId="0287A20E" w:rsidR="009A6936" w:rsidRDefault="009A693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209B3" w14:textId="72C151C8" w:rsidR="009A6936" w:rsidRPr="00815556" w:rsidRDefault="009A6936" w:rsidP="00815556">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46A88D38" wp14:editId="5612B66D">
          <wp:extent cx="5759450" cy="126301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CC2A" w14:textId="4DC465F1" w:rsidR="009A6936" w:rsidRDefault="009A693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FBFA6" w14:textId="3F7C86A2" w:rsidR="009A6936" w:rsidRDefault="009A693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D79E" w14:textId="6E581E0B" w:rsidR="009A6936" w:rsidRPr="00815556" w:rsidRDefault="009A6936" w:rsidP="00815556">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6934B8F2" wp14:editId="283A9A62">
          <wp:extent cx="5759450" cy="12630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27E0" w14:textId="152A71B9" w:rsidR="009A6936" w:rsidRDefault="009A693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EEF9" w14:textId="1C3F3261" w:rsidR="009A6936" w:rsidRDefault="009A6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71D59" w14:textId="6FB74FF1" w:rsidR="009A6936" w:rsidRDefault="009A69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4DE4" w14:textId="4A9DBEE7" w:rsidR="009A6936" w:rsidRPr="00227537" w:rsidRDefault="009A6936" w:rsidP="00227537">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40970BBB" wp14:editId="2F207656">
          <wp:extent cx="5759450" cy="126301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0323B" w14:textId="1241571B" w:rsidR="009A6936" w:rsidRDefault="009A69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165D" w14:textId="5252CB0B" w:rsidR="009A6936" w:rsidRDefault="009A69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6C5E" w14:textId="635B8F85" w:rsidR="009A6936" w:rsidRPr="00227537" w:rsidRDefault="009A6936" w:rsidP="00227537">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408ADF6F" wp14:editId="59B04D88">
          <wp:extent cx="5759450" cy="126301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63015"/>
                  </a:xfrm>
                  <a:prstGeom prst="rect">
                    <a:avLst/>
                  </a:prstGeom>
                  <a:noFill/>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315AF" w14:textId="41F44047" w:rsidR="009A6936" w:rsidRDefault="009A6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DA4"/>
    <w:multiLevelType w:val="multilevel"/>
    <w:tmpl w:val="1FB8250E"/>
    <w:lvl w:ilvl="0">
      <w:numFmt w:val="bullet"/>
      <w:lvlText w:val="-"/>
      <w:lvlJc w:val="left"/>
      <w:pPr>
        <w:ind w:left="644" w:hanging="360"/>
      </w:pPr>
      <w:rPr>
        <w:rFonts w:ascii="Arial" w:eastAsia="Times New Roman" w:hAnsi="Arial" w:hint="default"/>
      </w:rPr>
    </w:lvl>
    <w:lvl w:ilvl="1">
      <w:start w:val="1"/>
      <w:numFmt w:val="decimal"/>
      <w:lvlText w:val="%2."/>
      <w:lvlJc w:val="left"/>
      <w:pPr>
        <w:tabs>
          <w:tab w:val="num" w:pos="1364"/>
        </w:tabs>
        <w:ind w:left="1364" w:hanging="720"/>
      </w:pPr>
    </w:lvl>
    <w:lvl w:ilvl="2">
      <w:start w:val="1"/>
      <w:numFmt w:val="decimal"/>
      <w:lvlText w:val="%3."/>
      <w:lvlJc w:val="left"/>
      <w:pPr>
        <w:tabs>
          <w:tab w:val="num" w:pos="2084"/>
        </w:tabs>
        <w:ind w:left="2084" w:hanging="720"/>
      </w:pPr>
    </w:lvl>
    <w:lvl w:ilvl="3">
      <w:start w:val="1"/>
      <w:numFmt w:val="decimal"/>
      <w:lvlText w:val="%4."/>
      <w:lvlJc w:val="left"/>
      <w:pPr>
        <w:tabs>
          <w:tab w:val="num" w:pos="2804"/>
        </w:tabs>
        <w:ind w:left="2804" w:hanging="720"/>
      </w:pPr>
    </w:lvl>
    <w:lvl w:ilvl="4">
      <w:start w:val="1"/>
      <w:numFmt w:val="decimal"/>
      <w:lvlText w:val="%5."/>
      <w:lvlJc w:val="left"/>
      <w:pPr>
        <w:tabs>
          <w:tab w:val="num" w:pos="3524"/>
        </w:tabs>
        <w:ind w:left="3524" w:hanging="720"/>
      </w:pPr>
    </w:lvl>
    <w:lvl w:ilvl="5">
      <w:start w:val="1"/>
      <w:numFmt w:val="decimal"/>
      <w:lvlText w:val="%6."/>
      <w:lvlJc w:val="left"/>
      <w:pPr>
        <w:tabs>
          <w:tab w:val="num" w:pos="4244"/>
        </w:tabs>
        <w:ind w:left="4244" w:hanging="720"/>
      </w:pPr>
    </w:lvl>
    <w:lvl w:ilvl="6">
      <w:start w:val="1"/>
      <w:numFmt w:val="decimal"/>
      <w:lvlText w:val="%7."/>
      <w:lvlJc w:val="left"/>
      <w:pPr>
        <w:tabs>
          <w:tab w:val="num" w:pos="4964"/>
        </w:tabs>
        <w:ind w:left="4964" w:hanging="720"/>
      </w:pPr>
    </w:lvl>
    <w:lvl w:ilvl="7">
      <w:start w:val="1"/>
      <w:numFmt w:val="decimal"/>
      <w:lvlText w:val="%8."/>
      <w:lvlJc w:val="left"/>
      <w:pPr>
        <w:tabs>
          <w:tab w:val="num" w:pos="5684"/>
        </w:tabs>
        <w:ind w:left="5684" w:hanging="720"/>
      </w:pPr>
    </w:lvl>
    <w:lvl w:ilvl="8">
      <w:start w:val="1"/>
      <w:numFmt w:val="decimal"/>
      <w:lvlText w:val="%9."/>
      <w:lvlJc w:val="left"/>
      <w:pPr>
        <w:tabs>
          <w:tab w:val="num" w:pos="6404"/>
        </w:tabs>
        <w:ind w:left="6404" w:hanging="720"/>
      </w:p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B5ADB"/>
    <w:multiLevelType w:val="multilevel"/>
    <w:tmpl w:val="7FCC40C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1D6B7E"/>
    <w:multiLevelType w:val="multilevel"/>
    <w:tmpl w:val="BB44B86E"/>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4"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1E26F7"/>
    <w:multiLevelType w:val="hybridMultilevel"/>
    <w:tmpl w:val="2DD46574"/>
    <w:lvl w:ilvl="0" w:tplc="CEC4AE30">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F6CAF"/>
    <w:multiLevelType w:val="multilevel"/>
    <w:tmpl w:val="7E48F9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8B6E6B"/>
    <w:multiLevelType w:val="multilevel"/>
    <w:tmpl w:val="7BFCD77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3F0DC6"/>
    <w:multiLevelType w:val="hybridMultilevel"/>
    <w:tmpl w:val="36D267BC"/>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535746"/>
    <w:multiLevelType w:val="hybridMultilevel"/>
    <w:tmpl w:val="C40CAFBC"/>
    <w:lvl w:ilvl="0" w:tplc="CEC4AE30">
      <w:numFmt w:val="bullet"/>
      <w:lvlText w:val="-"/>
      <w:lvlJc w:val="left"/>
      <w:pPr>
        <w:ind w:left="766" w:hanging="360"/>
      </w:pPr>
      <w:rPr>
        <w:rFonts w:ascii="Verdana" w:eastAsia="Arial Unicode MS" w:hAnsi="Verdana"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1" w15:restartNumberingAfterBreak="0">
    <w:nsid w:val="57E23507"/>
    <w:multiLevelType w:val="hybridMultilevel"/>
    <w:tmpl w:val="075A710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68679E"/>
    <w:multiLevelType w:val="multilevel"/>
    <w:tmpl w:val="DDDE3102"/>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886458"/>
    <w:multiLevelType w:val="multilevel"/>
    <w:tmpl w:val="98D00980"/>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904072C"/>
    <w:multiLevelType w:val="multilevel"/>
    <w:tmpl w:val="48B6F71C"/>
    <w:lvl w:ilvl="0">
      <w:start w:val="1"/>
      <w:numFmt w:val="bullet"/>
      <w:lvlText w:val=""/>
      <w:lvlJc w:val="left"/>
      <w:pPr>
        <w:ind w:left="501"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E2614C"/>
    <w:multiLevelType w:val="multilevel"/>
    <w:tmpl w:val="790C4D8C"/>
    <w:lvl w:ilvl="0">
      <w:numFmt w:val="bullet"/>
      <w:lvlText w:val="-"/>
      <w:lvlJc w:val="left"/>
      <w:pPr>
        <w:ind w:left="502" w:hanging="360"/>
      </w:pPr>
      <w:rPr>
        <w:rFonts w:ascii="Arial" w:eastAsia="Times New Roman" w:hAnsi="Arial" w:hint="default"/>
      </w:rPr>
    </w:lvl>
    <w:lvl w:ilvl="1">
      <w:start w:val="1"/>
      <w:numFmt w:val="decimal"/>
      <w:lvlText w:val="%2."/>
      <w:lvlJc w:val="left"/>
      <w:pPr>
        <w:tabs>
          <w:tab w:val="num" w:pos="1222"/>
        </w:tabs>
        <w:ind w:left="1222" w:hanging="720"/>
      </w:pPr>
    </w:lvl>
    <w:lvl w:ilvl="2">
      <w:start w:val="1"/>
      <w:numFmt w:val="decimal"/>
      <w:lvlText w:val="%3."/>
      <w:lvlJc w:val="left"/>
      <w:pPr>
        <w:tabs>
          <w:tab w:val="num" w:pos="1942"/>
        </w:tabs>
        <w:ind w:left="1942" w:hanging="720"/>
      </w:pPr>
    </w:lvl>
    <w:lvl w:ilvl="3">
      <w:start w:val="1"/>
      <w:numFmt w:val="decimal"/>
      <w:lvlText w:val="%4."/>
      <w:lvlJc w:val="left"/>
      <w:pPr>
        <w:tabs>
          <w:tab w:val="num" w:pos="2662"/>
        </w:tabs>
        <w:ind w:left="2662" w:hanging="720"/>
      </w:pPr>
    </w:lvl>
    <w:lvl w:ilvl="4">
      <w:start w:val="1"/>
      <w:numFmt w:val="decimal"/>
      <w:lvlText w:val="%5."/>
      <w:lvlJc w:val="left"/>
      <w:pPr>
        <w:tabs>
          <w:tab w:val="num" w:pos="3382"/>
        </w:tabs>
        <w:ind w:left="3382" w:hanging="720"/>
      </w:pPr>
    </w:lvl>
    <w:lvl w:ilvl="5">
      <w:start w:val="1"/>
      <w:numFmt w:val="decimal"/>
      <w:lvlText w:val="%6."/>
      <w:lvlJc w:val="left"/>
      <w:pPr>
        <w:tabs>
          <w:tab w:val="num" w:pos="4102"/>
        </w:tabs>
        <w:ind w:left="4102" w:hanging="720"/>
      </w:pPr>
    </w:lvl>
    <w:lvl w:ilvl="6">
      <w:start w:val="1"/>
      <w:numFmt w:val="decimal"/>
      <w:lvlText w:val="%7."/>
      <w:lvlJc w:val="left"/>
      <w:pPr>
        <w:tabs>
          <w:tab w:val="num" w:pos="4822"/>
        </w:tabs>
        <w:ind w:left="4822" w:hanging="720"/>
      </w:pPr>
    </w:lvl>
    <w:lvl w:ilvl="7">
      <w:start w:val="1"/>
      <w:numFmt w:val="decimal"/>
      <w:lvlText w:val="%8."/>
      <w:lvlJc w:val="left"/>
      <w:pPr>
        <w:tabs>
          <w:tab w:val="num" w:pos="5542"/>
        </w:tabs>
        <w:ind w:left="5542" w:hanging="720"/>
      </w:pPr>
    </w:lvl>
    <w:lvl w:ilvl="8">
      <w:start w:val="1"/>
      <w:numFmt w:val="decimal"/>
      <w:lvlText w:val="%9."/>
      <w:lvlJc w:val="left"/>
      <w:pPr>
        <w:tabs>
          <w:tab w:val="num" w:pos="6262"/>
        </w:tabs>
        <w:ind w:left="6262" w:hanging="720"/>
      </w:pPr>
    </w:lvl>
  </w:abstractNum>
  <w:abstractNum w:abstractNumId="17" w15:restartNumberingAfterBreak="0">
    <w:nsid w:val="6AE23F8D"/>
    <w:multiLevelType w:val="multilevel"/>
    <w:tmpl w:val="78280748"/>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C9A0C23"/>
    <w:multiLevelType w:val="hybridMultilevel"/>
    <w:tmpl w:val="7514E0DE"/>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603D21"/>
    <w:multiLevelType w:val="multilevel"/>
    <w:tmpl w:val="92E261C4"/>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352F7C"/>
    <w:multiLevelType w:val="multilevel"/>
    <w:tmpl w:val="D016783C"/>
    <w:lvl w:ilvl="0">
      <w:numFmt w:val="bullet"/>
      <w:lvlText w:val="-"/>
      <w:lvlJc w:val="left"/>
      <w:pPr>
        <w:tabs>
          <w:tab w:val="num" w:pos="720"/>
        </w:tabs>
        <w:ind w:left="720" w:hanging="720"/>
      </w:pPr>
      <w:rPr>
        <w:rFonts w:ascii="Helvetica" w:eastAsiaTheme="minorHAnsi" w:hAnsi="Helvetica" w:cstheme="minorBidi"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40775CF"/>
    <w:multiLevelType w:val="hybridMultilevel"/>
    <w:tmpl w:val="1324D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A065E"/>
    <w:multiLevelType w:val="hybridMultilevel"/>
    <w:tmpl w:val="DDEC4BF4"/>
    <w:lvl w:ilvl="0" w:tplc="861A0BCA">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3366778">
    <w:abstractNumId w:val="4"/>
  </w:num>
  <w:num w:numId="2" w16cid:durableId="1421369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893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702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2338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31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849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15458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66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0334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09015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6722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55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5650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3382039">
    <w:abstractNumId w:val="11"/>
  </w:num>
  <w:num w:numId="16" w16cid:durableId="1204171629">
    <w:abstractNumId w:val="22"/>
  </w:num>
  <w:num w:numId="17" w16cid:durableId="7245251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5001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546521">
    <w:abstractNumId w:val="18"/>
  </w:num>
  <w:num w:numId="20" w16cid:durableId="1578242166">
    <w:abstractNumId w:val="21"/>
  </w:num>
  <w:num w:numId="21" w16cid:durableId="1524783133">
    <w:abstractNumId w:val="13"/>
  </w:num>
  <w:num w:numId="22" w16cid:durableId="769929957">
    <w:abstractNumId w:val="9"/>
  </w:num>
  <w:num w:numId="23" w16cid:durableId="133064810">
    <w:abstractNumId w:val="23"/>
  </w:num>
  <w:num w:numId="24" w16cid:durableId="634339677">
    <w:abstractNumId w:val="19"/>
  </w:num>
  <w:num w:numId="25" w16cid:durableId="1951350534">
    <w:abstractNumId w:val="17"/>
  </w:num>
  <w:num w:numId="26" w16cid:durableId="93140054">
    <w:abstractNumId w:val="14"/>
  </w:num>
  <w:num w:numId="27" w16cid:durableId="221870191">
    <w:abstractNumId w:val="12"/>
  </w:num>
  <w:num w:numId="28" w16cid:durableId="1141071770">
    <w:abstractNumId w:val="7"/>
  </w:num>
  <w:num w:numId="29" w16cid:durableId="22826176">
    <w:abstractNumId w:val="8"/>
  </w:num>
  <w:num w:numId="30" w16cid:durableId="1204250842">
    <w:abstractNumId w:val="20"/>
  </w:num>
  <w:num w:numId="31" w16cid:durableId="1997999700">
    <w:abstractNumId w:val="5"/>
  </w:num>
  <w:num w:numId="32" w16cid:durableId="783503026">
    <w:abstractNumId w:val="1"/>
  </w:num>
  <w:num w:numId="33" w16cid:durableId="1704674526">
    <w:abstractNumId w:val="6"/>
  </w:num>
  <w:num w:numId="34" w16cid:durableId="848980495">
    <w:abstractNumId w:val="16"/>
  </w:num>
  <w:num w:numId="35" w16cid:durableId="1311013816">
    <w:abstractNumId w:val="3"/>
  </w:num>
  <w:num w:numId="36" w16cid:durableId="1921526679">
    <w:abstractNumId w:val="0"/>
  </w:num>
  <w:num w:numId="37" w16cid:durableId="112423008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FDF"/>
    <w:rsid w:val="00012455"/>
    <w:rsid w:val="00021212"/>
    <w:rsid w:val="00027F41"/>
    <w:rsid w:val="00037A49"/>
    <w:rsid w:val="00037AFE"/>
    <w:rsid w:val="00043DDE"/>
    <w:rsid w:val="000525F7"/>
    <w:rsid w:val="00063F68"/>
    <w:rsid w:val="0008311F"/>
    <w:rsid w:val="00097F4A"/>
    <w:rsid w:val="000B28AC"/>
    <w:rsid w:val="000B56E7"/>
    <w:rsid w:val="000C5527"/>
    <w:rsid w:val="000D186A"/>
    <w:rsid w:val="000D1FE8"/>
    <w:rsid w:val="000D4FBD"/>
    <w:rsid w:val="000E76C6"/>
    <w:rsid w:val="00111B34"/>
    <w:rsid w:val="00113511"/>
    <w:rsid w:val="00120CE6"/>
    <w:rsid w:val="00121155"/>
    <w:rsid w:val="001265AD"/>
    <w:rsid w:val="00127127"/>
    <w:rsid w:val="00130BD9"/>
    <w:rsid w:val="00134892"/>
    <w:rsid w:val="00145BC5"/>
    <w:rsid w:val="0015024C"/>
    <w:rsid w:val="00154989"/>
    <w:rsid w:val="001835E9"/>
    <w:rsid w:val="0018617E"/>
    <w:rsid w:val="0019215E"/>
    <w:rsid w:val="00194D17"/>
    <w:rsid w:val="001A16FA"/>
    <w:rsid w:val="001A61DA"/>
    <w:rsid w:val="001C1D68"/>
    <w:rsid w:val="001C2A65"/>
    <w:rsid w:val="001C765D"/>
    <w:rsid w:val="001D41DF"/>
    <w:rsid w:val="001D5332"/>
    <w:rsid w:val="001D6024"/>
    <w:rsid w:val="001D6C8A"/>
    <w:rsid w:val="001E733B"/>
    <w:rsid w:val="001F01FF"/>
    <w:rsid w:val="00204EDB"/>
    <w:rsid w:val="00206EFC"/>
    <w:rsid w:val="00210383"/>
    <w:rsid w:val="00210CD3"/>
    <w:rsid w:val="0021713E"/>
    <w:rsid w:val="00223C27"/>
    <w:rsid w:val="00227537"/>
    <w:rsid w:val="00234E19"/>
    <w:rsid w:val="002510AD"/>
    <w:rsid w:val="00260B7D"/>
    <w:rsid w:val="002634AA"/>
    <w:rsid w:val="00263D92"/>
    <w:rsid w:val="00275171"/>
    <w:rsid w:val="0027586B"/>
    <w:rsid w:val="002836FD"/>
    <w:rsid w:val="00291ED8"/>
    <w:rsid w:val="00292390"/>
    <w:rsid w:val="00293D2D"/>
    <w:rsid w:val="002943E1"/>
    <w:rsid w:val="002A5188"/>
    <w:rsid w:val="002D2A97"/>
    <w:rsid w:val="002D3C0E"/>
    <w:rsid w:val="002D58B5"/>
    <w:rsid w:val="002D6DF3"/>
    <w:rsid w:val="002E1C6F"/>
    <w:rsid w:val="002E3701"/>
    <w:rsid w:val="002E5195"/>
    <w:rsid w:val="002F2F0F"/>
    <w:rsid w:val="002F3C69"/>
    <w:rsid w:val="00305B4B"/>
    <w:rsid w:val="0030716E"/>
    <w:rsid w:val="0031352C"/>
    <w:rsid w:val="00321B70"/>
    <w:rsid w:val="0033249E"/>
    <w:rsid w:val="00337E4D"/>
    <w:rsid w:val="00343395"/>
    <w:rsid w:val="00351629"/>
    <w:rsid w:val="0035403D"/>
    <w:rsid w:val="003569B4"/>
    <w:rsid w:val="00362DB0"/>
    <w:rsid w:val="0036327E"/>
    <w:rsid w:val="00373CE1"/>
    <w:rsid w:val="00383A5B"/>
    <w:rsid w:val="003A04AF"/>
    <w:rsid w:val="003A0DCC"/>
    <w:rsid w:val="003A1AA2"/>
    <w:rsid w:val="003A4C10"/>
    <w:rsid w:val="003B3B6C"/>
    <w:rsid w:val="003B4450"/>
    <w:rsid w:val="003C20C4"/>
    <w:rsid w:val="003C67DA"/>
    <w:rsid w:val="003D0399"/>
    <w:rsid w:val="003D2842"/>
    <w:rsid w:val="003E03F0"/>
    <w:rsid w:val="003E302F"/>
    <w:rsid w:val="00400065"/>
    <w:rsid w:val="00401208"/>
    <w:rsid w:val="004035C1"/>
    <w:rsid w:val="00403ED0"/>
    <w:rsid w:val="00407E43"/>
    <w:rsid w:val="004206C1"/>
    <w:rsid w:val="00420A29"/>
    <w:rsid w:val="004412AD"/>
    <w:rsid w:val="0046352C"/>
    <w:rsid w:val="00464987"/>
    <w:rsid w:val="004702FB"/>
    <w:rsid w:val="00471503"/>
    <w:rsid w:val="00475178"/>
    <w:rsid w:val="004755AB"/>
    <w:rsid w:val="00475FB7"/>
    <w:rsid w:val="00481807"/>
    <w:rsid w:val="00485A8F"/>
    <w:rsid w:val="0049479E"/>
    <w:rsid w:val="00497525"/>
    <w:rsid w:val="004A44A5"/>
    <w:rsid w:val="004A6528"/>
    <w:rsid w:val="004B2738"/>
    <w:rsid w:val="004B4657"/>
    <w:rsid w:val="004C42C6"/>
    <w:rsid w:val="004C4D5D"/>
    <w:rsid w:val="004C6F99"/>
    <w:rsid w:val="004D2F9F"/>
    <w:rsid w:val="004D6C28"/>
    <w:rsid w:val="004D7028"/>
    <w:rsid w:val="004D7E96"/>
    <w:rsid w:val="004F2927"/>
    <w:rsid w:val="004F3668"/>
    <w:rsid w:val="0051153C"/>
    <w:rsid w:val="00513331"/>
    <w:rsid w:val="0051345E"/>
    <w:rsid w:val="00513711"/>
    <w:rsid w:val="0052142A"/>
    <w:rsid w:val="00523A28"/>
    <w:rsid w:val="00523F92"/>
    <w:rsid w:val="00525BA8"/>
    <w:rsid w:val="0053510E"/>
    <w:rsid w:val="005423BF"/>
    <w:rsid w:val="00543EC4"/>
    <w:rsid w:val="00545AC0"/>
    <w:rsid w:val="00556B72"/>
    <w:rsid w:val="00557B8D"/>
    <w:rsid w:val="00560D53"/>
    <w:rsid w:val="00561C7D"/>
    <w:rsid w:val="00563A81"/>
    <w:rsid w:val="00572B06"/>
    <w:rsid w:val="0059360B"/>
    <w:rsid w:val="005966A5"/>
    <w:rsid w:val="005A4A80"/>
    <w:rsid w:val="005A4FE5"/>
    <w:rsid w:val="005A69B4"/>
    <w:rsid w:val="005A6EAE"/>
    <w:rsid w:val="005B17C0"/>
    <w:rsid w:val="005B6195"/>
    <w:rsid w:val="005B6FD6"/>
    <w:rsid w:val="005C15FB"/>
    <w:rsid w:val="005D03E6"/>
    <w:rsid w:val="005D5CD4"/>
    <w:rsid w:val="005E137B"/>
    <w:rsid w:val="005E4F10"/>
    <w:rsid w:val="005E6D77"/>
    <w:rsid w:val="005E7C14"/>
    <w:rsid w:val="00611280"/>
    <w:rsid w:val="00614800"/>
    <w:rsid w:val="006153D7"/>
    <w:rsid w:val="00616728"/>
    <w:rsid w:val="006248BF"/>
    <w:rsid w:val="00627788"/>
    <w:rsid w:val="006347C3"/>
    <w:rsid w:val="00656F6A"/>
    <w:rsid w:val="00660F09"/>
    <w:rsid w:val="006640C5"/>
    <w:rsid w:val="006825F0"/>
    <w:rsid w:val="00684A2A"/>
    <w:rsid w:val="006942B9"/>
    <w:rsid w:val="0069687C"/>
    <w:rsid w:val="006975C6"/>
    <w:rsid w:val="006A2D91"/>
    <w:rsid w:val="006A3AAC"/>
    <w:rsid w:val="006A5918"/>
    <w:rsid w:val="006A7B06"/>
    <w:rsid w:val="006B2936"/>
    <w:rsid w:val="006B38EB"/>
    <w:rsid w:val="006C227F"/>
    <w:rsid w:val="006C60EB"/>
    <w:rsid w:val="006D27FB"/>
    <w:rsid w:val="006D6657"/>
    <w:rsid w:val="006E55C7"/>
    <w:rsid w:val="006E720E"/>
    <w:rsid w:val="006F1DA5"/>
    <w:rsid w:val="007034D8"/>
    <w:rsid w:val="00703C86"/>
    <w:rsid w:val="007075F3"/>
    <w:rsid w:val="007109D5"/>
    <w:rsid w:val="00710F7A"/>
    <w:rsid w:val="00714478"/>
    <w:rsid w:val="00723C3E"/>
    <w:rsid w:val="00731B46"/>
    <w:rsid w:val="00734C1D"/>
    <w:rsid w:val="00743456"/>
    <w:rsid w:val="00747639"/>
    <w:rsid w:val="00770A09"/>
    <w:rsid w:val="00785F39"/>
    <w:rsid w:val="007902CC"/>
    <w:rsid w:val="00791EAD"/>
    <w:rsid w:val="007A16EB"/>
    <w:rsid w:val="007A28F2"/>
    <w:rsid w:val="007B4CB9"/>
    <w:rsid w:val="007B6281"/>
    <w:rsid w:val="007B65DE"/>
    <w:rsid w:val="007C2889"/>
    <w:rsid w:val="007C3A0D"/>
    <w:rsid w:val="007C3EA0"/>
    <w:rsid w:val="007C503B"/>
    <w:rsid w:val="007D2667"/>
    <w:rsid w:val="007D5275"/>
    <w:rsid w:val="007D6FB3"/>
    <w:rsid w:val="007E0E83"/>
    <w:rsid w:val="00803940"/>
    <w:rsid w:val="00815556"/>
    <w:rsid w:val="00817F97"/>
    <w:rsid w:val="008278F5"/>
    <w:rsid w:val="008360FE"/>
    <w:rsid w:val="00860EF6"/>
    <w:rsid w:val="0086498D"/>
    <w:rsid w:val="00865716"/>
    <w:rsid w:val="00884720"/>
    <w:rsid w:val="008A2D6A"/>
    <w:rsid w:val="008A55B3"/>
    <w:rsid w:val="008A6312"/>
    <w:rsid w:val="008B1E8D"/>
    <w:rsid w:val="008B72CE"/>
    <w:rsid w:val="008C3A63"/>
    <w:rsid w:val="008C77DC"/>
    <w:rsid w:val="008C7B31"/>
    <w:rsid w:val="008D0AEA"/>
    <w:rsid w:val="008D6BF3"/>
    <w:rsid w:val="008E3516"/>
    <w:rsid w:val="008E36AF"/>
    <w:rsid w:val="008F2674"/>
    <w:rsid w:val="009023C3"/>
    <w:rsid w:val="00913838"/>
    <w:rsid w:val="009154AF"/>
    <w:rsid w:val="00915648"/>
    <w:rsid w:val="00930868"/>
    <w:rsid w:val="009455A1"/>
    <w:rsid w:val="00946AD6"/>
    <w:rsid w:val="00951AE5"/>
    <w:rsid w:val="00951E5F"/>
    <w:rsid w:val="00956AB8"/>
    <w:rsid w:val="00960022"/>
    <w:rsid w:val="00965D88"/>
    <w:rsid w:val="009969C5"/>
    <w:rsid w:val="009A0919"/>
    <w:rsid w:val="009A2D2B"/>
    <w:rsid w:val="009A3BA0"/>
    <w:rsid w:val="009A6936"/>
    <w:rsid w:val="009C2BA0"/>
    <w:rsid w:val="009E29E6"/>
    <w:rsid w:val="009E38B7"/>
    <w:rsid w:val="00A011B0"/>
    <w:rsid w:val="00A02CD7"/>
    <w:rsid w:val="00A23C27"/>
    <w:rsid w:val="00A24A2E"/>
    <w:rsid w:val="00A370AF"/>
    <w:rsid w:val="00A4511E"/>
    <w:rsid w:val="00A52459"/>
    <w:rsid w:val="00A732A1"/>
    <w:rsid w:val="00A73553"/>
    <w:rsid w:val="00A85D4F"/>
    <w:rsid w:val="00A90BCA"/>
    <w:rsid w:val="00A976D9"/>
    <w:rsid w:val="00AA5FC2"/>
    <w:rsid w:val="00AB1F98"/>
    <w:rsid w:val="00AB35B7"/>
    <w:rsid w:val="00AD6D53"/>
    <w:rsid w:val="00AF2190"/>
    <w:rsid w:val="00AF400F"/>
    <w:rsid w:val="00AF7A79"/>
    <w:rsid w:val="00AF7FB0"/>
    <w:rsid w:val="00B03FC8"/>
    <w:rsid w:val="00B05771"/>
    <w:rsid w:val="00B169F3"/>
    <w:rsid w:val="00B26D34"/>
    <w:rsid w:val="00B352D7"/>
    <w:rsid w:val="00B41A3E"/>
    <w:rsid w:val="00B43060"/>
    <w:rsid w:val="00B51A2C"/>
    <w:rsid w:val="00B52DAC"/>
    <w:rsid w:val="00B54F27"/>
    <w:rsid w:val="00B56743"/>
    <w:rsid w:val="00B63939"/>
    <w:rsid w:val="00B757D1"/>
    <w:rsid w:val="00B84EFC"/>
    <w:rsid w:val="00B93434"/>
    <w:rsid w:val="00B9448B"/>
    <w:rsid w:val="00BA0818"/>
    <w:rsid w:val="00BA3312"/>
    <w:rsid w:val="00BC2D61"/>
    <w:rsid w:val="00BC33BC"/>
    <w:rsid w:val="00BC4214"/>
    <w:rsid w:val="00BC5F7F"/>
    <w:rsid w:val="00BD0386"/>
    <w:rsid w:val="00BD300A"/>
    <w:rsid w:val="00BD774C"/>
    <w:rsid w:val="00BF2458"/>
    <w:rsid w:val="00BF2B1E"/>
    <w:rsid w:val="00BF3D2E"/>
    <w:rsid w:val="00C02EF0"/>
    <w:rsid w:val="00C0614E"/>
    <w:rsid w:val="00C125C6"/>
    <w:rsid w:val="00C17E7A"/>
    <w:rsid w:val="00C236AF"/>
    <w:rsid w:val="00C24613"/>
    <w:rsid w:val="00C25FF6"/>
    <w:rsid w:val="00C315C9"/>
    <w:rsid w:val="00C44AFE"/>
    <w:rsid w:val="00C4793C"/>
    <w:rsid w:val="00C5590F"/>
    <w:rsid w:val="00C732FA"/>
    <w:rsid w:val="00C74005"/>
    <w:rsid w:val="00C7692C"/>
    <w:rsid w:val="00C91EDE"/>
    <w:rsid w:val="00CB6821"/>
    <w:rsid w:val="00CC365B"/>
    <w:rsid w:val="00CD06A9"/>
    <w:rsid w:val="00CD3020"/>
    <w:rsid w:val="00CD6E25"/>
    <w:rsid w:val="00CF3602"/>
    <w:rsid w:val="00D04403"/>
    <w:rsid w:val="00D0676F"/>
    <w:rsid w:val="00D10B6C"/>
    <w:rsid w:val="00D14069"/>
    <w:rsid w:val="00D30C2B"/>
    <w:rsid w:val="00D379CF"/>
    <w:rsid w:val="00D407A8"/>
    <w:rsid w:val="00D606A7"/>
    <w:rsid w:val="00D60A0B"/>
    <w:rsid w:val="00D64FF9"/>
    <w:rsid w:val="00D66721"/>
    <w:rsid w:val="00D67839"/>
    <w:rsid w:val="00D7467F"/>
    <w:rsid w:val="00D821CF"/>
    <w:rsid w:val="00D8518C"/>
    <w:rsid w:val="00D90078"/>
    <w:rsid w:val="00D904BA"/>
    <w:rsid w:val="00D910E4"/>
    <w:rsid w:val="00D912AE"/>
    <w:rsid w:val="00D931BF"/>
    <w:rsid w:val="00D970EC"/>
    <w:rsid w:val="00DA12DA"/>
    <w:rsid w:val="00DA241B"/>
    <w:rsid w:val="00DA7E68"/>
    <w:rsid w:val="00DB6A3C"/>
    <w:rsid w:val="00DC18A8"/>
    <w:rsid w:val="00DC1ED6"/>
    <w:rsid w:val="00DC3E94"/>
    <w:rsid w:val="00DC6B16"/>
    <w:rsid w:val="00DD0E7C"/>
    <w:rsid w:val="00DD2FA1"/>
    <w:rsid w:val="00DD5CF9"/>
    <w:rsid w:val="00DE3AAA"/>
    <w:rsid w:val="00DF4FF8"/>
    <w:rsid w:val="00DF57C9"/>
    <w:rsid w:val="00DF6631"/>
    <w:rsid w:val="00E00623"/>
    <w:rsid w:val="00E16D6C"/>
    <w:rsid w:val="00E2774D"/>
    <w:rsid w:val="00E3473D"/>
    <w:rsid w:val="00E37318"/>
    <w:rsid w:val="00E414D8"/>
    <w:rsid w:val="00E464E3"/>
    <w:rsid w:val="00E50566"/>
    <w:rsid w:val="00E5075E"/>
    <w:rsid w:val="00E55B9D"/>
    <w:rsid w:val="00E57123"/>
    <w:rsid w:val="00E6241A"/>
    <w:rsid w:val="00E76783"/>
    <w:rsid w:val="00E82DF7"/>
    <w:rsid w:val="00E86E3A"/>
    <w:rsid w:val="00E9066A"/>
    <w:rsid w:val="00E90721"/>
    <w:rsid w:val="00E90B09"/>
    <w:rsid w:val="00E9728A"/>
    <w:rsid w:val="00EB30BE"/>
    <w:rsid w:val="00EC5A1D"/>
    <w:rsid w:val="00ED41BC"/>
    <w:rsid w:val="00ED45B6"/>
    <w:rsid w:val="00EE593A"/>
    <w:rsid w:val="00EF3AE5"/>
    <w:rsid w:val="00EF630A"/>
    <w:rsid w:val="00F02303"/>
    <w:rsid w:val="00F03C05"/>
    <w:rsid w:val="00F1036E"/>
    <w:rsid w:val="00F31FA6"/>
    <w:rsid w:val="00F37996"/>
    <w:rsid w:val="00F501D1"/>
    <w:rsid w:val="00F6170A"/>
    <w:rsid w:val="00F61944"/>
    <w:rsid w:val="00F65E56"/>
    <w:rsid w:val="00F66375"/>
    <w:rsid w:val="00F72533"/>
    <w:rsid w:val="00F72CE8"/>
    <w:rsid w:val="00F75B71"/>
    <w:rsid w:val="00F851F3"/>
    <w:rsid w:val="00F90EAC"/>
    <w:rsid w:val="00F94610"/>
    <w:rsid w:val="00FA7682"/>
    <w:rsid w:val="00FB3258"/>
    <w:rsid w:val="00FC1FAF"/>
    <w:rsid w:val="00FC2646"/>
    <w:rsid w:val="00FC5D9D"/>
    <w:rsid w:val="00FD2770"/>
    <w:rsid w:val="00FD77F1"/>
    <w:rsid w:val="00FE25E1"/>
    <w:rsid w:val="00FF1CC0"/>
    <w:rsid w:val="00FF2956"/>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995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0078"/>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4D7E96"/>
    <w:rPr>
      <w:sz w:val="16"/>
      <w:szCs w:val="16"/>
    </w:rPr>
  </w:style>
  <w:style w:type="paragraph" w:styleId="CommentText">
    <w:name w:val="annotation text"/>
    <w:basedOn w:val="Normal"/>
    <w:link w:val="CommentTextChar"/>
    <w:uiPriority w:val="99"/>
    <w:semiHidden/>
    <w:unhideWhenUsed/>
    <w:rsid w:val="004D7E96"/>
    <w:pPr>
      <w:spacing w:line="240" w:lineRule="auto"/>
    </w:pPr>
    <w:rPr>
      <w:sz w:val="20"/>
      <w:szCs w:val="20"/>
    </w:rPr>
  </w:style>
  <w:style w:type="character" w:customStyle="1" w:styleId="CommentTextChar">
    <w:name w:val="Comment Text Char"/>
    <w:basedOn w:val="DefaultParagraphFont"/>
    <w:link w:val="CommentText"/>
    <w:uiPriority w:val="99"/>
    <w:semiHidden/>
    <w:rsid w:val="004D7E96"/>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4D7E96"/>
    <w:rPr>
      <w:b/>
      <w:bCs/>
    </w:rPr>
  </w:style>
  <w:style w:type="character" w:customStyle="1" w:styleId="CommentSubjectChar">
    <w:name w:val="Comment Subject Char"/>
    <w:basedOn w:val="CommentTextChar"/>
    <w:link w:val="CommentSubject"/>
    <w:uiPriority w:val="99"/>
    <w:semiHidden/>
    <w:rsid w:val="004D7E96"/>
    <w:rPr>
      <w:rFonts w:ascii="Helvetica" w:hAnsi="Helvetica"/>
      <w:b/>
      <w:bCs/>
      <w:sz w:val="20"/>
      <w:szCs w:val="20"/>
    </w:rPr>
  </w:style>
  <w:style w:type="character" w:customStyle="1" w:styleId="ListParagraphChar">
    <w:name w:val="List Paragraph Char"/>
    <w:aliases w:val="Odstavek seznama_IP Char,Seznam_IP_1 Char"/>
    <w:link w:val="ListParagraph"/>
    <w:uiPriority w:val="34"/>
    <w:qFormat/>
    <w:locked/>
    <w:rsid w:val="00481807"/>
    <w:rPr>
      <w:rFonts w:ascii="Helvetica" w:hAnsi="Helvetica"/>
    </w:rPr>
  </w:style>
  <w:style w:type="paragraph" w:styleId="FootnoteText">
    <w:name w:val="footnote text"/>
    <w:basedOn w:val="Normal"/>
    <w:link w:val="FootnoteTextChar"/>
    <w:uiPriority w:val="99"/>
    <w:semiHidden/>
    <w:unhideWhenUsed/>
    <w:rsid w:val="002275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7537"/>
    <w:rPr>
      <w:rFonts w:ascii="Helvetica" w:hAnsi="Helvetica"/>
      <w:sz w:val="20"/>
      <w:szCs w:val="20"/>
    </w:rPr>
  </w:style>
  <w:style w:type="character" w:styleId="FootnoteReference">
    <w:name w:val="footnote reference"/>
    <w:basedOn w:val="DefaultParagraphFont"/>
    <w:uiPriority w:val="99"/>
    <w:semiHidden/>
    <w:unhideWhenUsed/>
    <w:rsid w:val="00227537"/>
    <w:rPr>
      <w:vertAlign w:val="superscript"/>
    </w:rPr>
  </w:style>
  <w:style w:type="character" w:styleId="Hyperlink">
    <w:name w:val="Hyperlink"/>
    <w:basedOn w:val="DefaultParagraphFont"/>
    <w:uiPriority w:val="99"/>
    <w:unhideWhenUsed/>
    <w:rsid w:val="00A90BCA"/>
    <w:rPr>
      <w:color w:val="0000FF" w:themeColor="hyperlink"/>
      <w:u w:val="single"/>
    </w:rPr>
  </w:style>
  <w:style w:type="character" w:styleId="UnresolvedMention">
    <w:name w:val="Unresolved Mention"/>
    <w:basedOn w:val="DefaultParagraphFont"/>
    <w:uiPriority w:val="99"/>
    <w:semiHidden/>
    <w:unhideWhenUsed/>
    <w:rsid w:val="00A90BCA"/>
    <w:rPr>
      <w:color w:val="605E5C"/>
      <w:shd w:val="clear" w:color="auto" w:fill="E1DFDD"/>
    </w:rPr>
  </w:style>
  <w:style w:type="character" w:styleId="Strong">
    <w:name w:val="Strong"/>
    <w:basedOn w:val="DefaultParagraphFont"/>
    <w:uiPriority w:val="22"/>
    <w:qFormat/>
    <w:rsid w:val="00475FB7"/>
    <w:rPr>
      <w:b/>
      <w:bCs/>
    </w:rPr>
  </w:style>
  <w:style w:type="table" w:customStyle="1" w:styleId="NormalTablePHPDOCX1">
    <w:name w:val="Normal Table PHPDOCX1"/>
    <w:uiPriority w:val="99"/>
    <w:semiHidden/>
    <w:unhideWhenUsed/>
    <w:qFormat/>
    <w:rsid w:val="00D606A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D606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9C2B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sion">
    <w:name w:val="Revision"/>
    <w:hidden/>
    <w:uiPriority w:val="99"/>
    <w:semiHidden/>
    <w:rsid w:val="007B4CB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3839952">
      <w:bodyDiv w:val="1"/>
      <w:marLeft w:val="0"/>
      <w:marRight w:val="0"/>
      <w:marTop w:val="0"/>
      <w:marBottom w:val="0"/>
      <w:divBdr>
        <w:top w:val="none" w:sz="0" w:space="0" w:color="auto"/>
        <w:left w:val="none" w:sz="0" w:space="0" w:color="auto"/>
        <w:bottom w:val="none" w:sz="0" w:space="0" w:color="auto"/>
        <w:right w:val="none" w:sz="0" w:space="0" w:color="auto"/>
      </w:divBdr>
    </w:div>
    <w:div w:id="501430431">
      <w:bodyDiv w:val="1"/>
      <w:marLeft w:val="0"/>
      <w:marRight w:val="0"/>
      <w:marTop w:val="0"/>
      <w:marBottom w:val="0"/>
      <w:divBdr>
        <w:top w:val="none" w:sz="0" w:space="0" w:color="auto"/>
        <w:left w:val="none" w:sz="0" w:space="0" w:color="auto"/>
        <w:bottom w:val="none" w:sz="0" w:space="0" w:color="auto"/>
        <w:right w:val="none" w:sz="0" w:space="0" w:color="auto"/>
      </w:divBdr>
    </w:div>
    <w:div w:id="897325970">
      <w:bodyDiv w:val="1"/>
      <w:marLeft w:val="0"/>
      <w:marRight w:val="0"/>
      <w:marTop w:val="0"/>
      <w:marBottom w:val="0"/>
      <w:divBdr>
        <w:top w:val="none" w:sz="0" w:space="0" w:color="auto"/>
        <w:left w:val="none" w:sz="0" w:space="0" w:color="auto"/>
        <w:bottom w:val="none" w:sz="0" w:space="0" w:color="auto"/>
        <w:right w:val="none" w:sz="0" w:space="0" w:color="auto"/>
      </w:divBdr>
    </w:div>
    <w:div w:id="1357728431">
      <w:bodyDiv w:val="1"/>
      <w:marLeft w:val="0"/>
      <w:marRight w:val="0"/>
      <w:marTop w:val="0"/>
      <w:marBottom w:val="0"/>
      <w:divBdr>
        <w:top w:val="none" w:sz="0" w:space="0" w:color="auto"/>
        <w:left w:val="none" w:sz="0" w:space="0" w:color="auto"/>
        <w:bottom w:val="none" w:sz="0" w:space="0" w:color="auto"/>
        <w:right w:val="none" w:sz="0" w:space="0" w:color="auto"/>
      </w:divBdr>
    </w:div>
    <w:div w:id="1507400894">
      <w:bodyDiv w:val="1"/>
      <w:marLeft w:val="0"/>
      <w:marRight w:val="0"/>
      <w:marTop w:val="0"/>
      <w:marBottom w:val="0"/>
      <w:divBdr>
        <w:top w:val="none" w:sz="0" w:space="0" w:color="auto"/>
        <w:left w:val="none" w:sz="0" w:space="0" w:color="auto"/>
        <w:bottom w:val="none" w:sz="0" w:space="0" w:color="auto"/>
        <w:right w:val="none" w:sz="0" w:space="0" w:color="auto"/>
      </w:divBdr>
    </w:div>
    <w:div w:id="1554580323">
      <w:bodyDiv w:val="1"/>
      <w:marLeft w:val="0"/>
      <w:marRight w:val="0"/>
      <w:marTop w:val="0"/>
      <w:marBottom w:val="0"/>
      <w:divBdr>
        <w:top w:val="none" w:sz="0" w:space="0" w:color="auto"/>
        <w:left w:val="none" w:sz="0" w:space="0" w:color="auto"/>
        <w:bottom w:val="none" w:sz="0" w:space="0" w:color="auto"/>
        <w:right w:val="none" w:sz="0" w:space="0" w:color="auto"/>
      </w:divBdr>
    </w:div>
    <w:div w:id="1565607258">
      <w:bodyDiv w:val="1"/>
      <w:marLeft w:val="0"/>
      <w:marRight w:val="0"/>
      <w:marTop w:val="0"/>
      <w:marBottom w:val="0"/>
      <w:divBdr>
        <w:top w:val="none" w:sz="0" w:space="0" w:color="auto"/>
        <w:left w:val="none" w:sz="0" w:space="0" w:color="auto"/>
        <w:bottom w:val="none" w:sz="0" w:space="0" w:color="auto"/>
        <w:right w:val="none" w:sz="0" w:space="0" w:color="auto"/>
      </w:divBdr>
    </w:div>
    <w:div w:id="1587954084">
      <w:bodyDiv w:val="1"/>
      <w:marLeft w:val="0"/>
      <w:marRight w:val="0"/>
      <w:marTop w:val="0"/>
      <w:marBottom w:val="0"/>
      <w:divBdr>
        <w:top w:val="none" w:sz="0" w:space="0" w:color="auto"/>
        <w:left w:val="none" w:sz="0" w:space="0" w:color="auto"/>
        <w:bottom w:val="none" w:sz="0" w:space="0" w:color="auto"/>
        <w:right w:val="none" w:sz="0" w:space="0" w:color="auto"/>
      </w:divBdr>
    </w:div>
    <w:div w:id="2131123775">
      <w:bodyDiv w:val="1"/>
      <w:marLeft w:val="0"/>
      <w:marRight w:val="0"/>
      <w:marTop w:val="0"/>
      <w:marBottom w:val="0"/>
      <w:divBdr>
        <w:top w:val="none" w:sz="0" w:space="0" w:color="auto"/>
        <w:left w:val="none" w:sz="0" w:space="0" w:color="auto"/>
        <w:bottom w:val="none" w:sz="0" w:space="0" w:color="auto"/>
        <w:right w:val="none" w:sz="0" w:space="0" w:color="auto"/>
      </w:divBdr>
    </w:div>
    <w:div w:id="214650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BEA98-7115-4ACC-B8C1-2E0A0CDF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9101</Words>
  <Characters>51878</Characters>
  <Application>Microsoft Office Word</Application>
  <DocSecurity>0</DocSecurity>
  <Lines>432</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2022-08-01T03:33:00Z</cp:lastPrinted>
  <dcterms:created xsi:type="dcterms:W3CDTF">2022-08-01T03:33:00Z</dcterms:created>
  <dcterms:modified xsi:type="dcterms:W3CDTF">2022-08-01T03:34:00Z</dcterms:modified>
</cp:coreProperties>
</file>